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0636C" w14:textId="77777777" w:rsidR="00745FEA" w:rsidRPr="0039278D" w:rsidRDefault="00745FEA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28E2E241" w14:textId="77777777" w:rsidR="00745FEA" w:rsidRPr="0039278D" w:rsidRDefault="002F1AFA">
      <w:pPr>
        <w:spacing w:before="25" w:line="340" w:lineRule="exact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pacing w:val="2"/>
          <w:position w:val="-1"/>
          <w:sz w:val="22"/>
          <w:szCs w:val="22"/>
          <w:u w:color="000000"/>
        </w:rPr>
        <w:t>Und</w:t>
      </w:r>
      <w:r w:rsidRPr="0039278D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er</w:t>
      </w:r>
      <w:r w:rsidRPr="0039278D">
        <w:rPr>
          <w:rFonts w:asciiTheme="majorHAnsi" w:hAnsiTheme="majorHAnsi"/>
          <w:spacing w:val="2"/>
          <w:position w:val="-1"/>
          <w:sz w:val="22"/>
          <w:szCs w:val="22"/>
          <w:u w:color="000000"/>
        </w:rPr>
        <w:t>g</w:t>
      </w:r>
      <w:r w:rsidRPr="0039278D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ra</w:t>
      </w:r>
      <w:r w:rsidRPr="0039278D">
        <w:rPr>
          <w:rFonts w:asciiTheme="majorHAnsi" w:hAnsiTheme="majorHAnsi"/>
          <w:spacing w:val="2"/>
          <w:position w:val="-1"/>
          <w:sz w:val="22"/>
          <w:szCs w:val="22"/>
          <w:u w:color="000000"/>
        </w:rPr>
        <w:t>du</w:t>
      </w:r>
      <w:r w:rsidRPr="0039278D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at</w:t>
      </w:r>
      <w:r w:rsidRPr="0039278D">
        <w:rPr>
          <w:rFonts w:asciiTheme="majorHAnsi" w:hAnsiTheme="majorHAnsi"/>
          <w:position w:val="-1"/>
          <w:sz w:val="22"/>
          <w:szCs w:val="22"/>
          <w:u w:color="000000"/>
        </w:rPr>
        <w:t>e</w:t>
      </w:r>
      <w:r w:rsidRPr="0039278D">
        <w:rPr>
          <w:rFonts w:asciiTheme="majorHAnsi" w:hAnsiTheme="majorHAnsi"/>
          <w:spacing w:val="42"/>
          <w:position w:val="-1"/>
          <w:sz w:val="22"/>
          <w:szCs w:val="22"/>
          <w:u w:color="000000"/>
        </w:rPr>
        <w:t xml:space="preserve"> </w:t>
      </w:r>
      <w:r w:rsidRPr="0039278D">
        <w:rPr>
          <w:rFonts w:asciiTheme="majorHAnsi" w:hAnsiTheme="majorHAnsi"/>
          <w:spacing w:val="2"/>
          <w:position w:val="-1"/>
          <w:sz w:val="22"/>
          <w:szCs w:val="22"/>
          <w:u w:color="000000"/>
        </w:rPr>
        <w:t>S</w:t>
      </w:r>
      <w:r w:rsidRPr="0039278D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t</w:t>
      </w:r>
      <w:r w:rsidRPr="0039278D">
        <w:rPr>
          <w:rFonts w:asciiTheme="majorHAnsi" w:hAnsiTheme="majorHAnsi"/>
          <w:spacing w:val="2"/>
          <w:position w:val="-1"/>
          <w:sz w:val="22"/>
          <w:szCs w:val="22"/>
          <w:u w:color="000000"/>
        </w:rPr>
        <w:t>ud</w:t>
      </w:r>
      <w:r w:rsidRPr="0039278D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e</w:t>
      </w:r>
      <w:r w:rsidRPr="0039278D">
        <w:rPr>
          <w:rFonts w:asciiTheme="majorHAnsi" w:hAnsiTheme="majorHAnsi"/>
          <w:spacing w:val="2"/>
          <w:position w:val="-1"/>
          <w:sz w:val="22"/>
          <w:szCs w:val="22"/>
          <w:u w:color="000000"/>
        </w:rPr>
        <w:t>n</w:t>
      </w:r>
      <w:r w:rsidRPr="0039278D">
        <w:rPr>
          <w:rFonts w:asciiTheme="majorHAnsi" w:hAnsiTheme="majorHAnsi"/>
          <w:position w:val="-1"/>
          <w:sz w:val="22"/>
          <w:szCs w:val="22"/>
          <w:u w:color="000000"/>
        </w:rPr>
        <w:t>t</w:t>
      </w:r>
      <w:r w:rsidRPr="0039278D">
        <w:rPr>
          <w:rFonts w:asciiTheme="majorHAnsi" w:hAnsiTheme="majorHAnsi"/>
          <w:spacing w:val="23"/>
          <w:position w:val="-1"/>
          <w:sz w:val="22"/>
          <w:szCs w:val="22"/>
          <w:u w:color="000000"/>
        </w:rPr>
        <w:t xml:space="preserve"> </w:t>
      </w:r>
      <w:r w:rsidRPr="0039278D">
        <w:rPr>
          <w:rFonts w:asciiTheme="majorHAnsi" w:hAnsiTheme="majorHAnsi"/>
          <w:spacing w:val="2"/>
          <w:position w:val="-1"/>
          <w:sz w:val="22"/>
          <w:szCs w:val="22"/>
          <w:u w:color="000000"/>
        </w:rPr>
        <w:t>R</w:t>
      </w:r>
      <w:r w:rsidRPr="0039278D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es</w:t>
      </w:r>
      <w:r w:rsidRPr="0039278D">
        <w:rPr>
          <w:rFonts w:asciiTheme="majorHAnsi" w:hAnsiTheme="majorHAnsi"/>
          <w:spacing w:val="2"/>
          <w:position w:val="-1"/>
          <w:sz w:val="22"/>
          <w:szCs w:val="22"/>
          <w:u w:color="000000"/>
        </w:rPr>
        <w:t>ume</w:t>
      </w:r>
      <w:r w:rsidRPr="0039278D">
        <w:rPr>
          <w:rFonts w:asciiTheme="majorHAnsi" w:hAnsiTheme="majorHAnsi"/>
          <w:spacing w:val="22"/>
          <w:position w:val="-1"/>
          <w:sz w:val="22"/>
          <w:szCs w:val="22"/>
          <w:u w:color="000000"/>
        </w:rPr>
        <w:t xml:space="preserve"> </w:t>
      </w:r>
      <w:r w:rsidRPr="0039278D">
        <w:rPr>
          <w:rFonts w:asciiTheme="majorHAnsi" w:hAnsiTheme="majorHAnsi"/>
          <w:spacing w:val="2"/>
          <w:position w:val="-1"/>
          <w:sz w:val="22"/>
          <w:szCs w:val="22"/>
          <w:u w:color="000000"/>
        </w:rPr>
        <w:t>Ex</w:t>
      </w:r>
      <w:r w:rsidRPr="0039278D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a</w:t>
      </w:r>
      <w:r w:rsidRPr="0039278D">
        <w:rPr>
          <w:rFonts w:asciiTheme="majorHAnsi" w:hAnsiTheme="majorHAnsi"/>
          <w:spacing w:val="2"/>
          <w:position w:val="-1"/>
          <w:sz w:val="22"/>
          <w:szCs w:val="22"/>
          <w:u w:color="000000"/>
        </w:rPr>
        <w:t>mp</w:t>
      </w:r>
      <w:r w:rsidRPr="0039278D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le</w:t>
      </w:r>
      <w:r w:rsidRPr="0039278D">
        <w:rPr>
          <w:rFonts w:asciiTheme="majorHAnsi" w:hAnsiTheme="majorHAnsi"/>
          <w:position w:val="-1"/>
          <w:sz w:val="22"/>
          <w:szCs w:val="22"/>
          <w:u w:color="000000"/>
        </w:rPr>
        <w:t>s</w:t>
      </w:r>
    </w:p>
    <w:p w14:paraId="230E9E0C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D20250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AF6345" w14:textId="77777777" w:rsidR="00745FEA" w:rsidRPr="0039278D" w:rsidRDefault="00745FEA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5C802E5A" w14:textId="77777777" w:rsidR="00745FEA" w:rsidRPr="0039278D" w:rsidRDefault="002F1AFA">
      <w:pPr>
        <w:spacing w:before="22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pacing w:val="1"/>
          <w:sz w:val="22"/>
          <w:szCs w:val="22"/>
        </w:rPr>
        <w:t>1</w:t>
      </w:r>
      <w:r w:rsidRPr="0039278D">
        <w:rPr>
          <w:rFonts w:asciiTheme="majorHAnsi" w:hAnsiTheme="majorHAnsi"/>
          <w:sz w:val="22"/>
          <w:szCs w:val="22"/>
        </w:rPr>
        <w:t>.</w:t>
      </w:r>
      <w:r w:rsidRPr="0039278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Freshman</w:t>
      </w:r>
      <w:r w:rsidRPr="0039278D">
        <w:rPr>
          <w:rFonts w:asciiTheme="majorHAnsi" w:hAnsiTheme="majorHAnsi"/>
          <w:sz w:val="22"/>
          <w:szCs w:val="22"/>
        </w:rPr>
        <w:t>/</w:t>
      </w:r>
      <w:r w:rsidRPr="0039278D">
        <w:rPr>
          <w:rFonts w:asciiTheme="majorHAnsi" w:hAnsiTheme="majorHAnsi"/>
          <w:spacing w:val="1"/>
          <w:sz w:val="22"/>
          <w:szCs w:val="22"/>
        </w:rPr>
        <w:t>Sophomor</w:t>
      </w:r>
      <w:r w:rsidRPr="0039278D">
        <w:rPr>
          <w:rFonts w:asciiTheme="majorHAnsi" w:hAnsiTheme="majorHAnsi"/>
          <w:sz w:val="22"/>
          <w:szCs w:val="22"/>
        </w:rPr>
        <w:t>e</w:t>
      </w:r>
    </w:p>
    <w:p w14:paraId="3C7F0CD6" w14:textId="77777777" w:rsidR="00745FEA" w:rsidRPr="0039278D" w:rsidRDefault="00745FEA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711C34EC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273100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pacing w:val="1"/>
          <w:sz w:val="22"/>
          <w:szCs w:val="22"/>
        </w:rPr>
        <w:t>2</w:t>
      </w:r>
      <w:r w:rsidRPr="0039278D">
        <w:rPr>
          <w:rFonts w:asciiTheme="majorHAnsi" w:hAnsiTheme="majorHAnsi"/>
          <w:sz w:val="22"/>
          <w:szCs w:val="22"/>
        </w:rPr>
        <w:t>.</w:t>
      </w:r>
      <w:r w:rsidRPr="0039278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L</w:t>
      </w:r>
      <w:r w:rsidRPr="0039278D">
        <w:rPr>
          <w:rFonts w:asciiTheme="majorHAnsi" w:hAnsiTheme="majorHAnsi"/>
          <w:sz w:val="22"/>
          <w:szCs w:val="22"/>
        </w:rPr>
        <w:t>i</w:t>
      </w:r>
      <w:r w:rsidRPr="0039278D">
        <w:rPr>
          <w:rFonts w:asciiTheme="majorHAnsi" w:hAnsiTheme="majorHAnsi"/>
          <w:spacing w:val="1"/>
          <w:sz w:val="22"/>
          <w:szCs w:val="22"/>
        </w:rPr>
        <w:t>be</w:t>
      </w:r>
      <w:r w:rsidRPr="0039278D">
        <w:rPr>
          <w:rFonts w:asciiTheme="majorHAnsi" w:hAnsiTheme="majorHAnsi"/>
          <w:sz w:val="22"/>
          <w:szCs w:val="22"/>
        </w:rPr>
        <w:t>r</w:t>
      </w:r>
      <w:r w:rsidRPr="0039278D">
        <w:rPr>
          <w:rFonts w:asciiTheme="majorHAnsi" w:hAnsiTheme="majorHAnsi"/>
          <w:spacing w:val="1"/>
          <w:sz w:val="22"/>
          <w:szCs w:val="22"/>
        </w:rPr>
        <w:t>a</w:t>
      </w:r>
      <w:r w:rsidRPr="0039278D">
        <w:rPr>
          <w:rFonts w:asciiTheme="majorHAnsi" w:hAnsiTheme="majorHAnsi"/>
          <w:sz w:val="22"/>
          <w:szCs w:val="22"/>
        </w:rPr>
        <w:t>l</w:t>
      </w:r>
      <w:r w:rsidRPr="0039278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A</w:t>
      </w:r>
      <w:r w:rsidRPr="0039278D">
        <w:rPr>
          <w:rFonts w:asciiTheme="majorHAnsi" w:hAnsiTheme="majorHAnsi"/>
          <w:sz w:val="22"/>
          <w:szCs w:val="22"/>
        </w:rPr>
        <w:t>rts</w:t>
      </w:r>
      <w:r w:rsidRPr="0039278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Resum</w:t>
      </w:r>
      <w:r w:rsidRPr="0039278D">
        <w:rPr>
          <w:rFonts w:asciiTheme="majorHAnsi" w:hAnsiTheme="majorHAnsi"/>
          <w:sz w:val="22"/>
          <w:szCs w:val="22"/>
        </w:rPr>
        <w:t>e</w:t>
      </w:r>
    </w:p>
    <w:p w14:paraId="148FC32A" w14:textId="77777777" w:rsidR="00745FEA" w:rsidRPr="0039278D" w:rsidRDefault="00745FEA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6A3EE6E4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2CA15B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pacing w:val="1"/>
          <w:sz w:val="22"/>
          <w:szCs w:val="22"/>
        </w:rPr>
        <w:t>3</w:t>
      </w:r>
      <w:r w:rsidRPr="0039278D">
        <w:rPr>
          <w:rFonts w:asciiTheme="majorHAnsi" w:hAnsiTheme="majorHAnsi"/>
          <w:sz w:val="22"/>
          <w:szCs w:val="22"/>
        </w:rPr>
        <w:t>.</w:t>
      </w:r>
      <w:r w:rsidRPr="0039278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K</w:t>
      </w:r>
      <w:r w:rsidRPr="0039278D">
        <w:rPr>
          <w:rFonts w:asciiTheme="majorHAnsi" w:hAnsiTheme="majorHAnsi"/>
          <w:sz w:val="22"/>
          <w:szCs w:val="22"/>
        </w:rPr>
        <w:t>i</w:t>
      </w:r>
      <w:r w:rsidRPr="0039278D">
        <w:rPr>
          <w:rFonts w:asciiTheme="majorHAnsi" w:hAnsiTheme="majorHAnsi"/>
          <w:spacing w:val="1"/>
          <w:sz w:val="22"/>
          <w:szCs w:val="22"/>
        </w:rPr>
        <w:t>nes</w:t>
      </w:r>
      <w:r w:rsidRPr="0039278D">
        <w:rPr>
          <w:rFonts w:asciiTheme="majorHAnsi" w:hAnsiTheme="majorHAnsi"/>
          <w:sz w:val="22"/>
          <w:szCs w:val="22"/>
        </w:rPr>
        <w:t>i</w:t>
      </w:r>
      <w:r w:rsidRPr="0039278D">
        <w:rPr>
          <w:rFonts w:asciiTheme="majorHAnsi" w:hAnsiTheme="majorHAnsi"/>
          <w:spacing w:val="1"/>
          <w:sz w:val="22"/>
          <w:szCs w:val="22"/>
        </w:rPr>
        <w:t>o</w:t>
      </w:r>
      <w:r w:rsidRPr="0039278D">
        <w:rPr>
          <w:rFonts w:asciiTheme="majorHAnsi" w:hAnsiTheme="majorHAnsi"/>
          <w:sz w:val="22"/>
          <w:szCs w:val="22"/>
        </w:rPr>
        <w:t>l</w:t>
      </w:r>
      <w:r w:rsidRPr="0039278D">
        <w:rPr>
          <w:rFonts w:asciiTheme="majorHAnsi" w:hAnsiTheme="majorHAnsi"/>
          <w:spacing w:val="1"/>
          <w:sz w:val="22"/>
          <w:szCs w:val="22"/>
        </w:rPr>
        <w:t>og</w:t>
      </w:r>
      <w:r w:rsidRPr="0039278D">
        <w:rPr>
          <w:rFonts w:asciiTheme="majorHAnsi" w:hAnsiTheme="majorHAnsi"/>
          <w:sz w:val="22"/>
          <w:szCs w:val="22"/>
        </w:rPr>
        <w:t>y</w:t>
      </w:r>
      <w:r w:rsidRPr="0039278D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Resume</w:t>
      </w:r>
    </w:p>
    <w:p w14:paraId="6D36E271" w14:textId="77777777" w:rsidR="00745FEA" w:rsidRPr="0039278D" w:rsidRDefault="00745FEA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6D9A06B4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0018C2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pacing w:val="1"/>
          <w:sz w:val="22"/>
          <w:szCs w:val="22"/>
        </w:rPr>
        <w:t>4</w:t>
      </w:r>
      <w:r w:rsidRPr="0039278D">
        <w:rPr>
          <w:rFonts w:asciiTheme="majorHAnsi" w:hAnsiTheme="majorHAnsi"/>
          <w:sz w:val="22"/>
          <w:szCs w:val="22"/>
        </w:rPr>
        <w:t>.</w:t>
      </w:r>
      <w:r w:rsidRPr="0039278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Techn</w:t>
      </w:r>
      <w:r w:rsidRPr="0039278D">
        <w:rPr>
          <w:rFonts w:asciiTheme="majorHAnsi" w:hAnsiTheme="majorHAnsi"/>
          <w:sz w:val="22"/>
          <w:szCs w:val="22"/>
        </w:rPr>
        <w:t>i</w:t>
      </w:r>
      <w:r w:rsidRPr="0039278D">
        <w:rPr>
          <w:rFonts w:asciiTheme="majorHAnsi" w:hAnsiTheme="majorHAnsi"/>
          <w:spacing w:val="1"/>
          <w:sz w:val="22"/>
          <w:szCs w:val="22"/>
        </w:rPr>
        <w:t>ca</w:t>
      </w:r>
      <w:r w:rsidRPr="0039278D">
        <w:rPr>
          <w:rFonts w:asciiTheme="majorHAnsi" w:hAnsiTheme="majorHAnsi"/>
          <w:sz w:val="22"/>
          <w:szCs w:val="22"/>
        </w:rPr>
        <w:t>l</w:t>
      </w:r>
      <w:r w:rsidRPr="0039278D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Resum</w:t>
      </w:r>
      <w:r w:rsidRPr="0039278D">
        <w:rPr>
          <w:rFonts w:asciiTheme="majorHAnsi" w:hAnsiTheme="majorHAnsi"/>
          <w:sz w:val="22"/>
          <w:szCs w:val="22"/>
        </w:rPr>
        <w:t>e</w:t>
      </w:r>
      <w:r w:rsidRPr="0039278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9278D">
        <w:rPr>
          <w:rFonts w:asciiTheme="majorHAnsi" w:hAnsiTheme="majorHAnsi"/>
          <w:sz w:val="22"/>
          <w:szCs w:val="22"/>
        </w:rPr>
        <w:t>(</w:t>
      </w:r>
      <w:r w:rsidRPr="0039278D">
        <w:rPr>
          <w:rFonts w:asciiTheme="majorHAnsi" w:hAnsiTheme="majorHAnsi"/>
          <w:spacing w:val="1"/>
          <w:sz w:val="22"/>
          <w:szCs w:val="22"/>
        </w:rPr>
        <w:t>Compu</w:t>
      </w:r>
      <w:r w:rsidRPr="0039278D">
        <w:rPr>
          <w:rFonts w:asciiTheme="majorHAnsi" w:hAnsiTheme="majorHAnsi"/>
          <w:sz w:val="22"/>
          <w:szCs w:val="22"/>
        </w:rPr>
        <w:t>t</w:t>
      </w:r>
      <w:r w:rsidRPr="0039278D">
        <w:rPr>
          <w:rFonts w:asciiTheme="majorHAnsi" w:hAnsiTheme="majorHAnsi"/>
          <w:spacing w:val="1"/>
          <w:sz w:val="22"/>
          <w:szCs w:val="22"/>
        </w:rPr>
        <w:t>e</w:t>
      </w:r>
      <w:r w:rsidRPr="0039278D">
        <w:rPr>
          <w:rFonts w:asciiTheme="majorHAnsi" w:hAnsiTheme="majorHAnsi"/>
          <w:sz w:val="22"/>
          <w:szCs w:val="22"/>
        </w:rPr>
        <w:t>r</w:t>
      </w:r>
      <w:r w:rsidRPr="0039278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Sc</w:t>
      </w:r>
      <w:r w:rsidRPr="0039278D">
        <w:rPr>
          <w:rFonts w:asciiTheme="majorHAnsi" w:hAnsiTheme="majorHAnsi"/>
          <w:sz w:val="22"/>
          <w:szCs w:val="22"/>
        </w:rPr>
        <w:t>i</w:t>
      </w:r>
      <w:r w:rsidRPr="0039278D">
        <w:rPr>
          <w:rFonts w:asciiTheme="majorHAnsi" w:hAnsiTheme="majorHAnsi"/>
          <w:spacing w:val="1"/>
          <w:sz w:val="22"/>
          <w:szCs w:val="22"/>
        </w:rPr>
        <w:t>ence</w:t>
      </w:r>
      <w:r w:rsidRPr="0039278D">
        <w:rPr>
          <w:rFonts w:asciiTheme="majorHAnsi" w:hAnsiTheme="majorHAnsi"/>
          <w:sz w:val="22"/>
          <w:szCs w:val="22"/>
        </w:rPr>
        <w:t>/</w:t>
      </w:r>
      <w:r w:rsidRPr="0039278D">
        <w:rPr>
          <w:rFonts w:asciiTheme="majorHAnsi" w:hAnsiTheme="majorHAnsi"/>
          <w:spacing w:val="1"/>
          <w:sz w:val="22"/>
          <w:szCs w:val="22"/>
        </w:rPr>
        <w:t>Eng</w:t>
      </w:r>
      <w:r w:rsidRPr="0039278D">
        <w:rPr>
          <w:rFonts w:asciiTheme="majorHAnsi" w:hAnsiTheme="majorHAnsi"/>
          <w:sz w:val="22"/>
          <w:szCs w:val="22"/>
        </w:rPr>
        <w:t>i</w:t>
      </w:r>
      <w:r w:rsidRPr="0039278D">
        <w:rPr>
          <w:rFonts w:asciiTheme="majorHAnsi" w:hAnsiTheme="majorHAnsi"/>
          <w:spacing w:val="1"/>
          <w:sz w:val="22"/>
          <w:szCs w:val="22"/>
        </w:rPr>
        <w:t>nee</w:t>
      </w:r>
      <w:r w:rsidRPr="0039278D">
        <w:rPr>
          <w:rFonts w:asciiTheme="majorHAnsi" w:hAnsiTheme="majorHAnsi"/>
          <w:sz w:val="22"/>
          <w:szCs w:val="22"/>
        </w:rPr>
        <w:t>ri</w:t>
      </w:r>
      <w:r w:rsidRPr="0039278D">
        <w:rPr>
          <w:rFonts w:asciiTheme="majorHAnsi" w:hAnsiTheme="majorHAnsi"/>
          <w:spacing w:val="1"/>
          <w:sz w:val="22"/>
          <w:szCs w:val="22"/>
        </w:rPr>
        <w:t>ng</w:t>
      </w:r>
      <w:r w:rsidRPr="0039278D">
        <w:rPr>
          <w:rFonts w:asciiTheme="majorHAnsi" w:hAnsiTheme="majorHAnsi"/>
          <w:sz w:val="22"/>
          <w:szCs w:val="22"/>
        </w:rPr>
        <w:t>)</w:t>
      </w:r>
    </w:p>
    <w:p w14:paraId="23C29D93" w14:textId="77777777" w:rsidR="00745FEA" w:rsidRPr="0039278D" w:rsidRDefault="00745FEA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7C23D4BC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A52351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pacing w:val="1"/>
          <w:sz w:val="22"/>
          <w:szCs w:val="22"/>
        </w:rPr>
        <w:t>5</w:t>
      </w:r>
      <w:r w:rsidRPr="0039278D">
        <w:rPr>
          <w:rFonts w:asciiTheme="majorHAnsi" w:hAnsiTheme="majorHAnsi"/>
          <w:sz w:val="22"/>
          <w:szCs w:val="22"/>
        </w:rPr>
        <w:t>.</w:t>
      </w:r>
      <w:r w:rsidRPr="0039278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Communication</w:t>
      </w:r>
      <w:r w:rsidRPr="0039278D">
        <w:rPr>
          <w:rFonts w:asciiTheme="majorHAnsi" w:hAnsiTheme="majorHAnsi"/>
          <w:sz w:val="22"/>
          <w:szCs w:val="22"/>
        </w:rPr>
        <w:t>s</w:t>
      </w:r>
      <w:r w:rsidRPr="0039278D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Resum</w:t>
      </w:r>
      <w:r w:rsidRPr="0039278D">
        <w:rPr>
          <w:rFonts w:asciiTheme="majorHAnsi" w:hAnsiTheme="majorHAnsi"/>
          <w:sz w:val="22"/>
          <w:szCs w:val="22"/>
        </w:rPr>
        <w:t>e</w:t>
      </w:r>
    </w:p>
    <w:p w14:paraId="2B488702" w14:textId="77777777" w:rsidR="00745FEA" w:rsidRPr="0039278D" w:rsidRDefault="00745FEA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1870347E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9A744E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pacing w:val="1"/>
          <w:sz w:val="22"/>
          <w:szCs w:val="22"/>
        </w:rPr>
        <w:t>6</w:t>
      </w:r>
      <w:r w:rsidRPr="0039278D">
        <w:rPr>
          <w:rFonts w:asciiTheme="majorHAnsi" w:hAnsiTheme="majorHAnsi"/>
          <w:sz w:val="22"/>
          <w:szCs w:val="22"/>
        </w:rPr>
        <w:t>.</w:t>
      </w:r>
      <w:r w:rsidRPr="0039278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Federa</w:t>
      </w:r>
      <w:r w:rsidRPr="0039278D">
        <w:rPr>
          <w:rFonts w:asciiTheme="majorHAnsi" w:hAnsiTheme="majorHAnsi"/>
          <w:sz w:val="22"/>
          <w:szCs w:val="22"/>
        </w:rPr>
        <w:t>l</w:t>
      </w:r>
      <w:r w:rsidRPr="0039278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Governmen</w:t>
      </w:r>
      <w:r w:rsidRPr="0039278D">
        <w:rPr>
          <w:rFonts w:asciiTheme="majorHAnsi" w:hAnsiTheme="majorHAnsi"/>
          <w:sz w:val="22"/>
          <w:szCs w:val="22"/>
        </w:rPr>
        <w:t>t</w:t>
      </w:r>
      <w:r w:rsidRPr="0039278D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Jo</w:t>
      </w:r>
      <w:r w:rsidRPr="0039278D">
        <w:rPr>
          <w:rFonts w:asciiTheme="majorHAnsi" w:hAnsiTheme="majorHAnsi"/>
          <w:sz w:val="22"/>
          <w:szCs w:val="22"/>
        </w:rPr>
        <w:t>b</w:t>
      </w:r>
      <w:r w:rsidRPr="0039278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Resum</w:t>
      </w:r>
      <w:r w:rsidRPr="0039278D">
        <w:rPr>
          <w:rFonts w:asciiTheme="majorHAnsi" w:hAnsiTheme="majorHAnsi"/>
          <w:sz w:val="22"/>
          <w:szCs w:val="22"/>
        </w:rPr>
        <w:t>e</w:t>
      </w:r>
      <w:r w:rsidRPr="0039278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(Ne</w:t>
      </w:r>
      <w:r w:rsidRPr="0039278D">
        <w:rPr>
          <w:rFonts w:asciiTheme="majorHAnsi" w:hAnsiTheme="majorHAnsi"/>
          <w:sz w:val="22"/>
          <w:szCs w:val="22"/>
        </w:rPr>
        <w:t>w</w:t>
      </w:r>
      <w:r w:rsidRPr="0039278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9278D">
        <w:rPr>
          <w:rFonts w:asciiTheme="majorHAnsi" w:hAnsiTheme="majorHAnsi"/>
          <w:spacing w:val="1"/>
          <w:sz w:val="22"/>
          <w:szCs w:val="22"/>
        </w:rPr>
        <w:t>Gradua</w:t>
      </w:r>
      <w:r w:rsidRPr="0039278D">
        <w:rPr>
          <w:rFonts w:asciiTheme="majorHAnsi" w:hAnsiTheme="majorHAnsi"/>
          <w:sz w:val="22"/>
          <w:szCs w:val="22"/>
        </w:rPr>
        <w:t>t</w:t>
      </w:r>
      <w:r w:rsidRPr="0039278D">
        <w:rPr>
          <w:rFonts w:asciiTheme="majorHAnsi" w:hAnsiTheme="majorHAnsi"/>
          <w:spacing w:val="1"/>
          <w:sz w:val="22"/>
          <w:szCs w:val="22"/>
        </w:rPr>
        <w:t>e</w:t>
      </w:r>
      <w:r w:rsidRPr="0039278D">
        <w:rPr>
          <w:rFonts w:asciiTheme="majorHAnsi" w:hAnsiTheme="majorHAnsi"/>
          <w:sz w:val="22"/>
          <w:szCs w:val="22"/>
        </w:rPr>
        <w:t>)</w:t>
      </w:r>
    </w:p>
    <w:p w14:paraId="776CA674" w14:textId="77777777" w:rsidR="00745FEA" w:rsidRPr="0039278D" w:rsidRDefault="00745FEA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1E3AB358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CFEEC8B" w14:textId="77777777" w:rsidR="00745FEA" w:rsidRPr="0039278D" w:rsidRDefault="002F1AFA">
      <w:pPr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6AC56576" w14:textId="77777777" w:rsidR="00745FEA" w:rsidRPr="0039278D" w:rsidRDefault="00745FEA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31D25F52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9FA594" w14:textId="77777777" w:rsidR="00745FEA" w:rsidRPr="0039278D" w:rsidRDefault="002F1AFA">
      <w:pPr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7DA001F8" w14:textId="77777777" w:rsidR="00745FEA" w:rsidRPr="0039278D" w:rsidRDefault="00745FEA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7E7873D0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FFE1FA" w14:textId="77777777" w:rsidR="00745FEA" w:rsidRPr="0039278D" w:rsidRDefault="002F1AFA">
      <w:pPr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0C8D37EC" w14:textId="77777777" w:rsidR="00745FEA" w:rsidRPr="0039278D" w:rsidRDefault="00745FEA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20A71534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E535C5" w14:textId="77777777" w:rsidR="00745FEA" w:rsidRPr="0039278D" w:rsidRDefault="002F1AFA">
      <w:pPr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284CA427" w14:textId="77777777" w:rsidR="00745FEA" w:rsidRPr="0039278D" w:rsidRDefault="002F1AFA">
      <w:pPr>
        <w:spacing w:before="3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1F4240FD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4BC3F510" w14:textId="77777777" w:rsidR="00745FEA" w:rsidRPr="0039278D" w:rsidRDefault="002F1AFA">
      <w:pPr>
        <w:spacing w:before="3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379D47C5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27D72C0E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04C1E69D" w14:textId="77777777" w:rsidR="00745FEA" w:rsidRPr="0039278D" w:rsidRDefault="002F1AFA">
      <w:pPr>
        <w:spacing w:before="3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1DB8BA21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52C93417" w14:textId="77777777" w:rsidR="00745FEA" w:rsidRPr="0039278D" w:rsidRDefault="002F1AFA">
      <w:pPr>
        <w:spacing w:before="3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0BE047BA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362C573A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5E1B2FCC" w14:textId="77777777" w:rsidR="00745FEA" w:rsidRPr="0039278D" w:rsidRDefault="002F1AFA">
      <w:pPr>
        <w:spacing w:before="3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54059C3F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7647EF61" w14:textId="77777777" w:rsidR="00745FEA" w:rsidRPr="0039278D" w:rsidRDefault="002F1AFA">
      <w:pPr>
        <w:spacing w:before="3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40B75BEB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554E0DA0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2E6DA95D" w14:textId="77777777" w:rsidR="00745FEA" w:rsidRPr="0039278D" w:rsidRDefault="002F1AFA">
      <w:pPr>
        <w:spacing w:before="3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40072063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6C725A5E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7A01B145" w14:textId="77777777" w:rsidR="00745FEA" w:rsidRPr="0039278D" w:rsidRDefault="002F1AFA">
      <w:pPr>
        <w:spacing w:before="3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2DFA9E47" w14:textId="77777777" w:rsidR="00745FEA" w:rsidRPr="0039278D" w:rsidRDefault="002F1AFA">
      <w:pPr>
        <w:spacing w:line="320" w:lineRule="exact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0296C72A" w14:textId="77777777" w:rsidR="00745FEA" w:rsidRPr="0039278D" w:rsidRDefault="002F1AFA">
      <w:pPr>
        <w:spacing w:before="3"/>
        <w:ind w:left="5459" w:right="5458"/>
        <w:jc w:val="center"/>
        <w:rPr>
          <w:rFonts w:asciiTheme="majorHAnsi" w:eastAsia="Cambria" w:hAnsiTheme="majorHAnsi" w:cs="Cambria"/>
          <w:sz w:val="22"/>
          <w:szCs w:val="22"/>
        </w:rPr>
        <w:sectPr w:rsidR="00745FEA" w:rsidRPr="0039278D">
          <w:headerReference w:type="default" r:id="rId7"/>
          <w:pgSz w:w="12240" w:h="15840"/>
          <w:pgMar w:top="840" w:right="560" w:bottom="280" w:left="620" w:header="642" w:footer="0" w:gutter="0"/>
          <w:pgNumType w:start="1"/>
          <w:cols w:space="720"/>
        </w:sectPr>
      </w:pP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4"/>
          <w:sz w:val="22"/>
          <w:szCs w:val="22"/>
        </w:rPr>
        <w:t> </w:t>
      </w:r>
    </w:p>
    <w:p w14:paraId="6D6340AA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B4B29F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3547B8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0D1C0A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F955F8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63D6A0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2D6F32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0FBE69" w14:textId="77777777" w:rsidR="00745FEA" w:rsidRPr="0039278D" w:rsidRDefault="00745FEA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7C0895B0" w14:textId="77777777" w:rsidR="00745FEA" w:rsidRPr="0039278D" w:rsidRDefault="002F1AFA">
      <w:pPr>
        <w:spacing w:line="260" w:lineRule="exact"/>
        <w:ind w:left="140" w:right="-56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position w:val="-1"/>
          <w:sz w:val="22"/>
          <w:szCs w:val="22"/>
          <w:u w:color="000000"/>
        </w:rPr>
        <w:t>OBJECTIVE</w:t>
      </w:r>
      <w:r w:rsidRPr="0039278D">
        <w:rPr>
          <w:rFonts w:asciiTheme="majorHAnsi" w:eastAsia="Cambria" w:hAnsiTheme="majorHAnsi" w:cs="Cambria"/>
          <w:spacing w:val="-13"/>
          <w:position w:val="-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> </w:t>
      </w:r>
    </w:p>
    <w:p w14:paraId="70636F14" w14:textId="77777777" w:rsidR="00745FEA" w:rsidRPr="0039278D" w:rsidRDefault="002F1AFA">
      <w:pPr>
        <w:spacing w:before="10" w:line="140" w:lineRule="exact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br w:type="column"/>
      </w:r>
    </w:p>
    <w:p w14:paraId="6F3993C7" w14:textId="77777777" w:rsidR="0039278D" w:rsidRDefault="0039278D">
      <w:pPr>
        <w:spacing w:line="260" w:lineRule="exact"/>
        <w:ind w:left="-38" w:right="383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Sanjeev Rowland</w:t>
      </w:r>
    </w:p>
    <w:p w14:paraId="47E4964E" w14:textId="5FA8F12F" w:rsidR="00745FEA" w:rsidRPr="0039278D" w:rsidRDefault="002F1AFA">
      <w:pPr>
        <w:spacing w:line="260" w:lineRule="exact"/>
        <w:ind w:left="-38" w:right="3839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74"/>
          <w:sz w:val="22"/>
          <w:szCs w:val="22"/>
        </w:rPr>
        <w:t>555    </w:t>
      </w:r>
      <w:r w:rsidRPr="0039278D">
        <w:rPr>
          <w:rFonts w:asciiTheme="majorHAnsi" w:eastAsia="Cambria" w:hAnsiTheme="majorHAnsi" w:cs="Cambria"/>
          <w:sz w:val="22"/>
          <w:szCs w:val="22"/>
        </w:rPr>
        <w:t>La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>Verne    </w:t>
      </w:r>
      <w:r w:rsidRPr="0039278D">
        <w:rPr>
          <w:rFonts w:asciiTheme="majorHAnsi" w:eastAsia="Cambria" w:hAnsiTheme="majorHAnsi" w:cs="Cambria"/>
          <w:sz w:val="22"/>
          <w:szCs w:val="22"/>
        </w:rPr>
        <w:t>Wa</w:t>
      </w:r>
      <w:r w:rsidRPr="0039278D">
        <w:rPr>
          <w:rFonts w:asciiTheme="majorHAnsi" w:eastAsia="Cambria" w:hAnsiTheme="majorHAnsi" w:cs="Cambria"/>
          <w:w w:val="58"/>
          <w:sz w:val="22"/>
          <w:szCs w:val="22"/>
        </w:rPr>
        <w:t>y,    </w:t>
      </w:r>
      <w:r w:rsidRPr="0039278D">
        <w:rPr>
          <w:rFonts w:asciiTheme="majorHAnsi" w:eastAsia="Cambria" w:hAnsiTheme="majorHAnsi" w:cs="Cambria"/>
          <w:sz w:val="22"/>
          <w:szCs w:val="22"/>
        </w:rPr>
        <w:t>La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Verne,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</w:t>
      </w:r>
      <w:r w:rsidRPr="0039278D">
        <w:rPr>
          <w:rFonts w:asciiTheme="majorHAnsi" w:eastAsia="Cambria" w:hAnsiTheme="majorHAnsi" w:cs="Cambria"/>
          <w:w w:val="56"/>
          <w:sz w:val="22"/>
          <w:szCs w:val="22"/>
        </w:rPr>
        <w:t>A    </w:t>
      </w:r>
      <w:r w:rsidRPr="0039278D">
        <w:rPr>
          <w:rFonts w:asciiTheme="majorHAnsi" w:eastAsia="Cambria" w:hAnsiTheme="majorHAnsi" w:cs="Cambria"/>
          <w:spacing w:val="10"/>
          <w:w w:val="56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6F1B654" w14:textId="3C46592A" w:rsidR="0039278D" w:rsidRDefault="002F1AFA">
      <w:pPr>
        <w:spacing w:before="7" w:line="260" w:lineRule="exact"/>
        <w:ind w:left="480" w:right="4410"/>
        <w:jc w:val="center"/>
        <w:rPr>
          <w:rFonts w:asciiTheme="majorHAnsi" w:eastAsia="Cambria" w:hAnsiTheme="majorHAnsi" w:cs="Cambria"/>
          <w:color w:val="0000FF"/>
          <w:sz w:val="22"/>
          <w:szCs w:val="22"/>
          <w:u w:color="0000FF"/>
        </w:rPr>
      </w:pPr>
      <w:hyperlink r:id="rId8">
        <w:r w:rsidR="0039278D">
          <w:rPr>
            <w:rFonts w:asciiTheme="majorHAnsi" w:eastAsia="Cambria" w:hAnsiTheme="majorHAnsi" w:cs="Cambria"/>
            <w:color w:val="0000FF"/>
            <w:sz w:val="22"/>
            <w:szCs w:val="22"/>
            <w:u w:color="0000FF"/>
          </w:rPr>
          <w:t>sanjeev@gmail.com</w:t>
        </w:r>
      </w:hyperlink>
    </w:p>
    <w:p w14:paraId="27671417" w14:textId="0EE7353A" w:rsidR="00745FEA" w:rsidRPr="0039278D" w:rsidRDefault="002F1AFA">
      <w:pPr>
        <w:spacing w:before="7" w:line="260" w:lineRule="exact"/>
        <w:ind w:left="480" w:right="4410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color w:val="000000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color w:val="000000"/>
          <w:w w:val="86"/>
          <w:sz w:val="22"/>
          <w:szCs w:val="22"/>
        </w:rPr>
        <w:t>(909)    555</w:t>
      </w:r>
      <w:r w:rsidRPr="0039278D">
        <w:rPr>
          <w:rFonts w:asciiTheme="majorHAnsi" w:eastAsia="Cambria" w:hAnsiTheme="majorHAnsi" w:cs="Cambria"/>
          <w:color w:val="000000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color w:val="000000"/>
          <w:sz w:val="22"/>
          <w:szCs w:val="22"/>
        </w:rPr>
        <w:t>5555</w:t>
      </w:r>
      <w:r w:rsidRPr="0039278D">
        <w:rPr>
          <w:rFonts w:asciiTheme="majorHAnsi" w:eastAsia="Cambria" w:hAnsiTheme="majorHAnsi" w:cs="Cambria"/>
          <w:color w:val="000000"/>
          <w:w w:val="25"/>
          <w:sz w:val="22"/>
          <w:szCs w:val="22"/>
        </w:rPr>
        <w:t xml:space="preserve">    </w:t>
      </w:r>
    </w:p>
    <w:p w14:paraId="387A8375" w14:textId="77777777" w:rsidR="00745FEA" w:rsidRPr="0039278D" w:rsidRDefault="002F1AFA">
      <w:pPr>
        <w:spacing w:line="280" w:lineRule="exact"/>
        <w:ind w:left="1599" w:right="5529"/>
        <w:jc w:val="center"/>
        <w:rPr>
          <w:rFonts w:asciiTheme="majorHAnsi" w:eastAsia="Cambria" w:hAnsiTheme="majorHAnsi" w:cs="Cambria"/>
          <w:sz w:val="22"/>
          <w:szCs w:val="22"/>
        </w:rPr>
        <w:sectPr w:rsidR="00745FEA" w:rsidRPr="0039278D">
          <w:pgSz w:w="12240" w:h="15840"/>
          <w:pgMar w:top="840" w:right="500" w:bottom="280" w:left="580" w:header="642" w:footer="0" w:gutter="0"/>
          <w:cols w:num="2" w:space="720" w:equalWidth="0">
            <w:col w:w="1403" w:space="2500"/>
            <w:col w:w="7257"/>
          </w:cols>
        </w:sect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F11F5D2" w14:textId="77777777" w:rsidR="00745FEA" w:rsidRPr="0039278D" w:rsidRDefault="002F1AFA">
      <w:pPr>
        <w:spacing w:before="9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To </w:t>
      </w:r>
      <w:r w:rsidRPr="0039278D">
        <w:rPr>
          <w:rFonts w:asciiTheme="majorHAnsi" w:eastAsia="Cambria" w:hAnsiTheme="majorHAnsi" w:cs="Cambria"/>
          <w:spacing w:val="34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 obtain </w:t>
      </w:r>
      <w:r w:rsidRPr="0039278D">
        <w:rPr>
          <w:rFonts w:asciiTheme="majorHAnsi" w:eastAsia="Cambria" w:hAnsiTheme="majorHAnsi" w:cs="Cambria"/>
          <w:spacing w:val="40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 an </w:t>
      </w:r>
      <w:r w:rsidRPr="0039278D">
        <w:rPr>
          <w:rFonts w:asciiTheme="majorHAnsi" w:eastAsia="Cambria" w:hAnsiTheme="majorHAnsi" w:cs="Cambria"/>
          <w:spacing w:val="5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> on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campus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position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serving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fellow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students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which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utilizes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strong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communication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7F105CB7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skills.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31C1DA1C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4D920F0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EDUCATION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48D17CF1" w14:textId="77777777" w:rsidR="00745FEA" w:rsidRPr="0039278D" w:rsidRDefault="002F1AFA">
      <w:pPr>
        <w:spacing w:before="7" w:line="260" w:lineRule="exact"/>
        <w:ind w:left="140" w:right="133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University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of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La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Verne,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La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Verne,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CA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                           </w:t>
      </w:r>
      <w:r w:rsidRPr="0039278D">
        <w:rPr>
          <w:rFonts w:asciiTheme="majorHAnsi" w:eastAsia="Cambria" w:hAnsiTheme="majorHAnsi" w:cs="Cambria"/>
          <w:b/>
          <w:spacing w:val="5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                    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                             </w:t>
      </w:r>
      <w:r w:rsidRPr="0039278D">
        <w:rPr>
          <w:rFonts w:asciiTheme="majorHAnsi" w:eastAsia="Cambria" w:hAnsiTheme="majorHAnsi" w:cs="Cambria"/>
          <w:b/>
          <w:spacing w:val="6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         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                                                                    </w:t>
      </w:r>
      <w:r w:rsidRPr="0039278D">
        <w:rPr>
          <w:rFonts w:asciiTheme="majorHAnsi" w:eastAsia="Cambria" w:hAnsiTheme="majorHAnsi" w:cs="Cambria"/>
          <w:b/>
          <w:spacing w:val="-1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Expected</w:t>
      </w:r>
      <w:r w:rsidRPr="0039278D">
        <w:rPr>
          <w:rFonts w:asciiTheme="majorHAnsi" w:eastAsia="Cambria" w:hAnsiTheme="majorHAnsi" w:cs="Cambria"/>
          <w:w w:val="65"/>
          <w:sz w:val="22"/>
          <w:szCs w:val="22"/>
        </w:rPr>
        <w:t xml:space="preserve">    Gr</w:t>
      </w:r>
      <w:r w:rsidRPr="0039278D">
        <w:rPr>
          <w:rFonts w:asciiTheme="majorHAnsi" w:eastAsia="Cambria" w:hAnsiTheme="majorHAnsi" w:cs="Cambria"/>
          <w:sz w:val="22"/>
          <w:szCs w:val="22"/>
        </w:rPr>
        <w:t>aduation:</w:t>
      </w:r>
      <w:r w:rsidRPr="0039278D">
        <w:rPr>
          <w:rFonts w:asciiTheme="majorHAnsi" w:eastAsia="Cambria" w:hAnsiTheme="majorHAnsi" w:cs="Cambria"/>
          <w:w w:val="44"/>
          <w:sz w:val="22"/>
          <w:szCs w:val="22"/>
        </w:rPr>
        <w:t xml:space="preserve">    J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une   </w:t>
      </w:r>
      <w:r w:rsidRPr="0039278D">
        <w:rPr>
          <w:rFonts w:asciiTheme="majorHAnsi" w:eastAsia="Cambria" w:hAnsiTheme="majorHAnsi" w:cs="Cambria"/>
          <w:w w:val="93"/>
          <w:sz w:val="22"/>
          <w:szCs w:val="22"/>
        </w:rPr>
        <w:t> 2016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Bachelor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of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Arts,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Business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Administration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27B2F6CE" w14:textId="77777777" w:rsidR="00745FEA" w:rsidRPr="0039278D" w:rsidRDefault="002F1AFA">
      <w:pPr>
        <w:spacing w:line="28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GPA: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3.5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7B2FABB" w14:textId="77777777" w:rsidR="00745FEA" w:rsidRPr="0039278D" w:rsidRDefault="002F1AFA">
      <w:pPr>
        <w:spacing w:before="6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8498CC2" w14:textId="77777777" w:rsidR="00745FEA" w:rsidRPr="0039278D" w:rsidRDefault="002F1AFA">
      <w:pPr>
        <w:spacing w:before="6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HONORS/AWARDS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8A9CA7D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Dean’</w:t>
      </w:r>
      <w:r w:rsidRPr="0039278D">
        <w:rPr>
          <w:rFonts w:asciiTheme="majorHAnsi" w:eastAsia="Cambria" w:hAnsiTheme="majorHAnsi" w:cs="Cambria"/>
          <w:b/>
          <w:w w:val="50"/>
          <w:sz w:val="22"/>
          <w:szCs w:val="22"/>
        </w:rPr>
        <w:t>s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List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</w:t>
      </w:r>
      <w:r w:rsidRPr="0039278D">
        <w:rPr>
          <w:rFonts w:asciiTheme="majorHAnsi" w:eastAsia="Cambria" w:hAnsiTheme="majorHAnsi" w:cs="Cambria"/>
          <w:spacing w:val="4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</w:t>
      </w:r>
      <w:r w:rsidRPr="0039278D">
        <w:rPr>
          <w:rFonts w:asciiTheme="majorHAnsi" w:eastAsia="Cambria" w:hAnsiTheme="majorHAnsi" w:cs="Cambria"/>
          <w:spacing w:val="5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Fall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2013   </w:t>
      </w:r>
      <w:r w:rsidRPr="0039278D">
        <w:rPr>
          <w:rFonts w:asciiTheme="majorHAnsi" w:eastAsia="Cambria" w:hAnsiTheme="majorHAnsi" w:cs="Cambria"/>
          <w:w w:val="93"/>
          <w:sz w:val="22"/>
          <w:szCs w:val="22"/>
        </w:rPr>
        <w:t> –</w:t>
      </w:r>
      <w:r w:rsidRPr="0039278D">
        <w:rPr>
          <w:rFonts w:asciiTheme="majorHAnsi" w:eastAsia="Cambria" w:hAnsiTheme="majorHAnsi" w:cs="Cambria"/>
          <w:spacing w:val="-9"/>
          <w:w w:val="9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93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Spr</w:t>
      </w:r>
      <w:r w:rsidRPr="0039278D">
        <w:rPr>
          <w:rFonts w:asciiTheme="majorHAnsi" w:eastAsia="Cambria" w:hAnsiTheme="majorHAnsi" w:cs="Cambria"/>
          <w:w w:val="85"/>
          <w:sz w:val="22"/>
          <w:szCs w:val="22"/>
        </w:rPr>
        <w:t>ing    2014</w:t>
      </w:r>
      <w:r w:rsidRPr="0039278D">
        <w:rPr>
          <w:rFonts w:asciiTheme="majorHAnsi" w:eastAsia="Cambria" w:hAnsiTheme="majorHAnsi" w:cs="Cambria"/>
          <w:spacing w:val="-5"/>
          <w:w w:val="8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34C9F959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36FA04D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ON</w:t>
      </w:r>
      <w:r w:rsidRPr="0039278D">
        <w:rPr>
          <w:rFonts w:asciiTheme="majorHAnsi" w:eastAsia="Cambria" w:hAnsiTheme="majorHAnsi" w:cs="Cambria"/>
          <w:b/>
          <w:spacing w:val="37"/>
          <w:sz w:val="22"/>
          <w:szCs w:val="22"/>
          <w:u w:color="000000"/>
        </w:rPr>
        <w:t xml:space="preserve"> </w:t>
      </w:r>
      <w:r w:rsidRPr="0039278D">
        <w:rPr>
          <w:rFonts w:asciiTheme="majorHAnsi" w:eastAsia="Cambria" w:hAnsiTheme="majorHAnsi" w:cs="Cambria"/>
          <w:b/>
          <w:w w:val="81"/>
          <w:sz w:val="22"/>
          <w:szCs w:val="22"/>
          <w:u w:color="000000"/>
        </w:rPr>
        <w:t xml:space="preserve"> CAMPUS </w:t>
      </w:r>
      <w:r w:rsidRPr="0039278D">
        <w:rPr>
          <w:rFonts w:asciiTheme="majorHAnsi" w:eastAsia="Cambria" w:hAnsiTheme="majorHAnsi" w:cs="Cambria"/>
          <w:b/>
          <w:spacing w:val="38"/>
          <w:w w:val="81"/>
          <w:sz w:val="22"/>
          <w:szCs w:val="22"/>
          <w:u w:color="000000"/>
        </w:rPr>
        <w:t xml:space="preserve"> </w:t>
      </w:r>
      <w:r w:rsidRPr="0039278D">
        <w:rPr>
          <w:rFonts w:asciiTheme="majorHAnsi" w:eastAsia="Cambria" w:hAnsiTheme="majorHAnsi" w:cs="Cambria"/>
          <w:b/>
          <w:w w:val="81"/>
          <w:sz w:val="22"/>
          <w:szCs w:val="22"/>
          <w:u w:color="000000"/>
        </w:rPr>
        <w:t> I</w:t>
      </w: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NVOLVEMENT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2C658310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Enactus,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University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of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La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Verne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          </w:t>
      </w:r>
      <w:r w:rsidRPr="0039278D">
        <w:rPr>
          <w:rFonts w:asciiTheme="majorHAnsi" w:eastAsia="Cambria" w:hAnsiTheme="majorHAnsi" w:cs="Cambria"/>
          <w:spacing w:val="9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</w:t>
      </w:r>
      <w:r w:rsidRPr="0039278D">
        <w:rPr>
          <w:rFonts w:asciiTheme="majorHAnsi" w:eastAsia="Cambria" w:hAnsiTheme="majorHAnsi" w:cs="Cambria"/>
          <w:spacing w:val="6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                                                 </w:t>
      </w:r>
      <w:r w:rsidRPr="0039278D">
        <w:rPr>
          <w:rFonts w:asciiTheme="majorHAnsi" w:eastAsia="Cambria" w:hAnsiTheme="majorHAnsi" w:cs="Cambria"/>
          <w:spacing w:val="6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                                    </w:t>
      </w:r>
      <w:r w:rsidRPr="0039278D">
        <w:rPr>
          <w:rFonts w:asciiTheme="majorHAnsi" w:eastAsia="Cambria" w:hAnsiTheme="majorHAnsi" w:cs="Cambria"/>
          <w:sz w:val="22"/>
          <w:szCs w:val="22"/>
        </w:rPr>
        <w:t>August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2013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–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Present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4D61D587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i/>
          <w:sz w:val="22"/>
          <w:szCs w:val="22"/>
        </w:rPr>
        <w:t>Member</w:t>
      </w:r>
      <w:r w:rsidRPr="0039278D">
        <w:rPr>
          <w:rFonts w:asciiTheme="majorHAnsi" w:eastAsia="Cambria" w:hAnsiTheme="majorHAnsi" w:cs="Cambria"/>
          <w:i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> </w:t>
      </w:r>
    </w:p>
    <w:p w14:paraId="3D497848" w14:textId="77777777" w:rsidR="00745FEA" w:rsidRPr="0039278D" w:rsidRDefault="002F1AFA">
      <w:pPr>
        <w:spacing w:before="11"/>
        <w:ind w:left="5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Implement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collective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ideas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to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sponsor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campus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community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events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which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promote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educational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46982CA3" w14:textId="77777777" w:rsidR="00745FEA" w:rsidRPr="0039278D" w:rsidRDefault="002F1AFA">
      <w:pPr>
        <w:spacing w:before="2"/>
        <w:ind w:left="8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spacing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soci</w:t>
      </w:r>
      <w:r w:rsidRPr="0039278D">
        <w:rPr>
          <w:rFonts w:asciiTheme="majorHAnsi" w:eastAsia="Cambria" w:hAnsiTheme="majorHAnsi" w:cs="Cambria"/>
          <w:w w:val="75"/>
          <w:sz w:val="22"/>
          <w:szCs w:val="22"/>
        </w:rPr>
        <w:t xml:space="preserve">al   </w:t>
      </w:r>
      <w:r w:rsidRPr="0039278D">
        <w:rPr>
          <w:rFonts w:asciiTheme="majorHAnsi" w:eastAsia="Cambria" w:hAnsiTheme="majorHAnsi" w:cs="Cambria"/>
          <w:w w:val="90"/>
          <w:sz w:val="22"/>
          <w:szCs w:val="22"/>
        </w:rPr>
        <w:t> change</w:t>
      </w:r>
      <w:r w:rsidRPr="0039278D">
        <w:rPr>
          <w:rFonts w:asciiTheme="majorHAnsi" w:eastAsia="Cambria" w:hAnsiTheme="majorHAnsi" w:cs="Cambria"/>
          <w:spacing w:val="-3"/>
          <w:w w:val="9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6F531D2" w14:textId="77777777" w:rsidR="00745FEA" w:rsidRPr="0039278D" w:rsidRDefault="002F1AFA">
      <w:pPr>
        <w:spacing w:before="11"/>
        <w:ind w:left="459" w:right="313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 xml:space="preserve">Led </w:t>
      </w:r>
      <w:r w:rsidRPr="0039278D">
        <w:rPr>
          <w:rFonts w:asciiTheme="majorHAnsi" w:eastAsia="Cambria" w:hAnsiTheme="majorHAnsi" w:cs="Cambria"/>
          <w:spacing w:val="39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group</w:t>
      </w:r>
      <w:r w:rsidRPr="0039278D">
        <w:rPr>
          <w:rFonts w:asciiTheme="majorHAnsi" w:eastAsia="Cambria" w:hAnsiTheme="majorHAnsi" w:cs="Cambria"/>
          <w:w w:val="49"/>
          <w:sz w:val="22"/>
          <w:szCs w:val="22"/>
        </w:rPr>
        <w:t xml:space="preserve">s   </w:t>
      </w:r>
      <w:r w:rsidRPr="0039278D">
        <w:rPr>
          <w:rFonts w:asciiTheme="majorHAnsi" w:eastAsia="Cambria" w:hAnsiTheme="majorHAnsi" w:cs="Cambria"/>
          <w:w w:val="57"/>
          <w:sz w:val="22"/>
          <w:szCs w:val="22"/>
        </w:rPr>
        <w:t xml:space="preserve"> of  </w:t>
      </w:r>
      <w:r w:rsidRPr="0039278D">
        <w:rPr>
          <w:rFonts w:asciiTheme="majorHAnsi" w:eastAsia="Cambria" w:hAnsiTheme="majorHAnsi" w:cs="Cambria"/>
          <w:spacing w:val="10"/>
          <w:w w:val="57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57"/>
          <w:sz w:val="22"/>
          <w:szCs w:val="22"/>
        </w:rPr>
        <w:t xml:space="preserve"> 9 </w:t>
      </w:r>
      <w:r w:rsidRPr="0039278D">
        <w:rPr>
          <w:rFonts w:asciiTheme="majorHAnsi" w:eastAsia="Cambria" w:hAnsiTheme="majorHAnsi" w:cs="Cambria"/>
          <w:spacing w:val="23"/>
          <w:w w:val="57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57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jun</w:t>
      </w:r>
      <w:r w:rsidRPr="0039278D">
        <w:rPr>
          <w:rFonts w:asciiTheme="majorHAnsi" w:eastAsia="Cambria" w:hAnsiTheme="majorHAnsi" w:cs="Cambria"/>
          <w:w w:val="68"/>
          <w:sz w:val="22"/>
          <w:szCs w:val="22"/>
        </w:rPr>
        <w:t>ior    </w:t>
      </w:r>
      <w:r w:rsidRPr="0039278D">
        <w:rPr>
          <w:rFonts w:asciiTheme="majorHAnsi" w:eastAsia="Cambria" w:hAnsiTheme="majorHAnsi" w:cs="Cambria"/>
          <w:sz w:val="22"/>
          <w:szCs w:val="22"/>
        </w:rPr>
        <w:t>hig</w:t>
      </w:r>
      <w:r w:rsidRPr="0039278D">
        <w:rPr>
          <w:rFonts w:asciiTheme="majorHAnsi" w:eastAsia="Cambria" w:hAnsiTheme="majorHAnsi" w:cs="Cambria"/>
          <w:w w:val="53"/>
          <w:sz w:val="22"/>
          <w:szCs w:val="22"/>
        </w:rPr>
        <w:t xml:space="preserve">h   </w:t>
      </w:r>
      <w:r w:rsidRPr="0039278D">
        <w:rPr>
          <w:rFonts w:asciiTheme="majorHAnsi" w:eastAsia="Cambria" w:hAnsiTheme="majorHAnsi" w:cs="Cambria"/>
          <w:spacing w:val="-1"/>
          <w:w w:val="53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student</w:t>
      </w:r>
      <w:r w:rsidRPr="0039278D">
        <w:rPr>
          <w:rFonts w:asciiTheme="majorHAnsi" w:eastAsia="Cambria" w:hAnsiTheme="majorHAnsi" w:cs="Cambria"/>
          <w:w w:val="49"/>
          <w:sz w:val="22"/>
          <w:szCs w:val="22"/>
        </w:rPr>
        <w:t xml:space="preserve">s   </w:t>
      </w:r>
      <w:r w:rsidRPr="0039278D">
        <w:rPr>
          <w:rFonts w:asciiTheme="majorHAnsi" w:eastAsia="Cambria" w:hAnsiTheme="majorHAnsi" w:cs="Cambria"/>
          <w:w w:val="58"/>
          <w:sz w:val="22"/>
          <w:szCs w:val="22"/>
        </w:rPr>
        <w:t xml:space="preserve"> in  </w:t>
      </w:r>
      <w:r w:rsidRPr="0039278D">
        <w:rPr>
          <w:rFonts w:asciiTheme="majorHAnsi" w:eastAsia="Cambria" w:hAnsiTheme="majorHAnsi" w:cs="Cambria"/>
          <w:spacing w:val="6"/>
          <w:w w:val="58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58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discu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ssion   </w:t>
      </w:r>
      <w:r w:rsidRPr="0039278D">
        <w:rPr>
          <w:rFonts w:asciiTheme="majorHAnsi" w:eastAsia="Cambria" w:hAnsiTheme="majorHAnsi" w:cs="Cambria"/>
          <w:w w:val="68"/>
          <w:sz w:val="22"/>
          <w:szCs w:val="22"/>
        </w:rPr>
        <w:t xml:space="preserve"> on </w:t>
      </w:r>
      <w:r w:rsidRPr="0039278D">
        <w:rPr>
          <w:rFonts w:asciiTheme="majorHAnsi" w:eastAsia="Cambria" w:hAnsiTheme="majorHAnsi" w:cs="Cambria"/>
          <w:spacing w:val="33"/>
          <w:w w:val="68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68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su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>ccess    </w:t>
      </w:r>
      <w:r w:rsidRPr="0039278D">
        <w:rPr>
          <w:rFonts w:asciiTheme="majorHAnsi" w:eastAsia="Cambria" w:hAnsiTheme="majorHAnsi" w:cs="Cambria"/>
          <w:sz w:val="22"/>
          <w:szCs w:val="22"/>
        </w:rPr>
        <w:t>skill</w:t>
      </w:r>
      <w:r w:rsidRPr="0039278D">
        <w:rPr>
          <w:rFonts w:asciiTheme="majorHAnsi" w:eastAsia="Cambria" w:hAnsiTheme="majorHAnsi" w:cs="Cambria"/>
          <w:w w:val="56"/>
          <w:sz w:val="22"/>
          <w:szCs w:val="22"/>
        </w:rPr>
        <w:t>s,    </w:t>
      </w:r>
      <w:r w:rsidRPr="0039278D">
        <w:rPr>
          <w:rFonts w:asciiTheme="majorHAnsi" w:eastAsia="Cambria" w:hAnsiTheme="majorHAnsi" w:cs="Cambria"/>
          <w:sz w:val="22"/>
          <w:szCs w:val="22"/>
        </w:rPr>
        <w:t>bu</w:t>
      </w:r>
      <w:r w:rsidRPr="0039278D">
        <w:rPr>
          <w:rFonts w:asciiTheme="majorHAnsi" w:eastAsia="Cambria" w:hAnsiTheme="majorHAnsi" w:cs="Cambria"/>
          <w:w w:val="81"/>
          <w:sz w:val="22"/>
          <w:szCs w:val="22"/>
        </w:rPr>
        <w:t xml:space="preserve">siness   </w:t>
      </w:r>
      <w:r w:rsidRPr="0039278D">
        <w:rPr>
          <w:rFonts w:asciiTheme="majorHAnsi" w:eastAsia="Cambria" w:hAnsiTheme="majorHAnsi" w:cs="Cambria"/>
          <w:w w:val="83"/>
          <w:sz w:val="22"/>
          <w:szCs w:val="22"/>
        </w:rPr>
        <w:t xml:space="preserve"> ethics, </w:t>
      </w:r>
      <w:r w:rsidRPr="0039278D">
        <w:rPr>
          <w:rFonts w:asciiTheme="majorHAnsi" w:eastAsia="Cambria" w:hAnsiTheme="majorHAnsi" w:cs="Cambria"/>
          <w:spacing w:val="33"/>
          <w:w w:val="8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3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a</w:t>
      </w:r>
      <w:r w:rsidRPr="0039278D">
        <w:rPr>
          <w:rFonts w:asciiTheme="majorHAnsi" w:eastAsia="Cambria" w:hAnsiTheme="majorHAnsi" w:cs="Cambria"/>
          <w:w w:val="66"/>
          <w:sz w:val="22"/>
          <w:szCs w:val="22"/>
        </w:rPr>
        <w:t>nd    </w:t>
      </w:r>
      <w:r w:rsidRPr="0039278D">
        <w:rPr>
          <w:rFonts w:asciiTheme="majorHAnsi" w:eastAsia="Cambria" w:hAnsiTheme="majorHAnsi" w:cs="Cambria"/>
          <w:sz w:val="22"/>
          <w:szCs w:val="22"/>
        </w:rPr>
        <w:t>personal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7851F81" w14:textId="77777777" w:rsidR="00745FEA" w:rsidRPr="0039278D" w:rsidRDefault="002F1AFA">
      <w:pPr>
        <w:spacing w:before="2"/>
        <w:ind w:left="8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finances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9166603" w14:textId="77777777" w:rsidR="00745FEA" w:rsidRPr="0039278D" w:rsidRDefault="002F1AFA">
      <w:pPr>
        <w:spacing w:before="11"/>
        <w:ind w:left="5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131"/>
          <w:sz w:val="22"/>
          <w:szCs w:val="22"/>
        </w:rPr>
        <w:t>Co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designed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17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minute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audio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visual</w:t>
      </w:r>
      <w:r w:rsidRPr="0039278D">
        <w:rPr>
          <w:rFonts w:asciiTheme="majorHAnsi" w:eastAsia="Cambria" w:hAnsiTheme="majorHAnsi" w:cs="Cambria"/>
          <w:w w:val="84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85"/>
          <w:sz w:val="22"/>
          <w:szCs w:val="22"/>
        </w:rPr>
        <w:t xml:space="preserve"> presentation  </w:t>
      </w:r>
      <w:r w:rsidRPr="0039278D">
        <w:rPr>
          <w:rFonts w:asciiTheme="majorHAnsi" w:eastAsia="Cambria" w:hAnsiTheme="majorHAnsi" w:cs="Cambria"/>
          <w:spacing w:val="31"/>
          <w:w w:val="8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5"/>
          <w:sz w:val="22"/>
          <w:szCs w:val="22"/>
        </w:rPr>
        <w:t xml:space="preserve"> accurately  </w:t>
      </w:r>
      <w:r w:rsidRPr="0039278D">
        <w:rPr>
          <w:rFonts w:asciiTheme="majorHAnsi" w:eastAsia="Cambria" w:hAnsiTheme="majorHAnsi" w:cs="Cambria"/>
          <w:spacing w:val="24"/>
          <w:w w:val="8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5"/>
          <w:sz w:val="22"/>
          <w:szCs w:val="22"/>
        </w:rPr>
        <w:t xml:space="preserve"> and </w:t>
      </w:r>
      <w:r w:rsidRPr="0039278D">
        <w:rPr>
          <w:rFonts w:asciiTheme="majorHAnsi" w:eastAsia="Cambria" w:hAnsiTheme="majorHAnsi" w:cs="Cambria"/>
          <w:spacing w:val="3"/>
          <w:w w:val="8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5"/>
          <w:sz w:val="22"/>
          <w:szCs w:val="22"/>
        </w:rPr>
        <w:t xml:space="preserve"> creatively  </w:t>
      </w:r>
      <w:r w:rsidRPr="0039278D">
        <w:rPr>
          <w:rFonts w:asciiTheme="majorHAnsi" w:eastAsia="Cambria" w:hAnsiTheme="majorHAnsi" w:cs="Cambria"/>
          <w:spacing w:val="15"/>
          <w:w w:val="8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5"/>
          <w:sz w:val="22"/>
          <w:szCs w:val="22"/>
        </w:rPr>
        <w:t xml:space="preserve"> describing  </w:t>
      </w:r>
      <w:r w:rsidRPr="0039278D">
        <w:rPr>
          <w:rFonts w:asciiTheme="majorHAnsi" w:eastAsia="Cambria" w:hAnsiTheme="majorHAnsi" w:cs="Cambria"/>
          <w:spacing w:val="10"/>
          <w:w w:val="8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5"/>
          <w:sz w:val="22"/>
          <w:szCs w:val="22"/>
        </w:rPr>
        <w:t xml:space="preserve"> project </w:t>
      </w:r>
      <w:r w:rsidRPr="0039278D">
        <w:rPr>
          <w:rFonts w:asciiTheme="majorHAnsi" w:eastAsia="Cambria" w:hAnsiTheme="majorHAnsi" w:cs="Cambria"/>
          <w:spacing w:val="15"/>
          <w:w w:val="8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56"/>
          <w:sz w:val="22"/>
          <w:szCs w:val="22"/>
        </w:rPr>
        <w:t> for    </w:t>
      </w:r>
    </w:p>
    <w:p w14:paraId="1B546C3D" w14:textId="77777777" w:rsidR="00745FEA" w:rsidRPr="0039278D" w:rsidRDefault="002F1AFA">
      <w:pPr>
        <w:spacing w:before="2" w:line="260" w:lineRule="exact"/>
        <w:ind w:left="8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use</w:t>
      </w:r>
      <w:r w:rsidRPr="0039278D">
        <w:rPr>
          <w:rFonts w:asciiTheme="majorHAnsi" w:eastAsia="Cambria" w:hAnsiTheme="majorHAnsi" w:cs="Cambria"/>
          <w:spacing w:val="-13"/>
          <w:position w:val="-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 in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regional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national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competition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 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4"/>
        <w:gridCol w:w="723"/>
        <w:gridCol w:w="723"/>
        <w:gridCol w:w="723"/>
        <w:gridCol w:w="1446"/>
        <w:gridCol w:w="3344"/>
      </w:tblGrid>
      <w:tr w:rsidR="00745FEA" w:rsidRPr="0039278D" w14:paraId="59E35116" w14:textId="77777777" w:rsidTr="0039278D">
        <w:trPr>
          <w:trHeight w:hRule="exact" w:val="279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14:paraId="10C93043" w14:textId="77777777" w:rsidR="00745FEA" w:rsidRPr="0039278D" w:rsidRDefault="002F1AFA">
            <w:pPr>
              <w:spacing w:before="5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6959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14:paraId="114D347D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5FEA" w:rsidRPr="0039278D" w14:paraId="5650AD2B" w14:textId="77777777" w:rsidTr="0039278D">
        <w:trPr>
          <w:trHeight w:hRule="exact" w:val="263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14:paraId="00AAA33F" w14:textId="77777777" w:rsidR="00745FEA" w:rsidRPr="0039278D" w:rsidRDefault="002F1AFA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b/>
                <w:sz w:val="22"/>
                <w:szCs w:val="22"/>
                <w:u w:color="000000"/>
              </w:rPr>
              <w:t>VOLUNTEER</w:t>
            </w:r>
            <w:r w:rsidRPr="0039278D">
              <w:rPr>
                <w:rFonts w:asciiTheme="majorHAnsi" w:eastAsia="Cambria" w:hAnsiTheme="majorHAnsi" w:cs="Cambria"/>
                <w:b/>
                <w:spacing w:val="33"/>
                <w:sz w:val="22"/>
                <w:szCs w:val="22"/>
                <w:u w:color="000000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sz w:val="22"/>
                <w:szCs w:val="22"/>
                <w:u w:color="000000"/>
              </w:rPr>
              <w:t> EXPERIENC</w:t>
            </w:r>
            <w:r w:rsidRPr="0039278D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  <w:u w:color="000000"/>
              </w:rPr>
              <w:t>E</w:t>
            </w: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6959" w:type="dxa"/>
            <w:gridSpan w:val="5"/>
            <w:vMerge/>
            <w:tcBorders>
              <w:left w:val="nil"/>
              <w:bottom w:val="nil"/>
              <w:right w:val="nil"/>
            </w:tcBorders>
          </w:tcPr>
          <w:p w14:paraId="2D454ABB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5FEA" w:rsidRPr="0039278D" w14:paraId="4FEB72B2" w14:textId="77777777" w:rsidTr="0039278D">
        <w:trPr>
          <w:trHeight w:hRule="exact" w:val="26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14:paraId="701029AA" w14:textId="77777777" w:rsidR="00745FEA" w:rsidRPr="0039278D" w:rsidRDefault="002F1AFA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b/>
                <w:sz w:val="22"/>
                <w:szCs w:val="22"/>
              </w:rPr>
              <w:t xml:space="preserve">LionLike </w:t>
            </w:r>
            <w:r w:rsidRPr="0039278D">
              <w:rPr>
                <w:rFonts w:asciiTheme="majorHAnsi" w:eastAsia="Cambria" w:hAnsiTheme="majorHAnsi" w:cs="Cambria"/>
                <w:b/>
                <w:spacing w:val="13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86"/>
                <w:sz w:val="22"/>
                <w:szCs w:val="22"/>
              </w:rPr>
              <w:t xml:space="preserve"> MindState,  </w:t>
            </w:r>
            <w:r w:rsidRPr="0039278D">
              <w:rPr>
                <w:rFonts w:asciiTheme="majorHAnsi" w:eastAsia="Cambria" w:hAnsiTheme="majorHAnsi" w:cs="Cambria"/>
                <w:b/>
                <w:spacing w:val="8"/>
                <w:w w:val="86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86"/>
                <w:sz w:val="22"/>
                <w:szCs w:val="22"/>
              </w:rPr>
              <w:t xml:space="preserve"> Pomona, </w:t>
            </w:r>
            <w:r w:rsidRPr="0039278D">
              <w:rPr>
                <w:rFonts w:asciiTheme="majorHAnsi" w:eastAsia="Cambria" w:hAnsiTheme="majorHAnsi" w:cs="Cambria"/>
                <w:b/>
                <w:spacing w:val="31"/>
                <w:w w:val="86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77"/>
                <w:sz w:val="22"/>
                <w:szCs w:val="22"/>
              </w:rPr>
              <w:t> CA</w:t>
            </w:r>
            <w:r w:rsidRPr="0039278D">
              <w:rPr>
                <w:rFonts w:asciiTheme="majorHAnsi" w:eastAsia="Cambria" w:hAnsiTheme="majorHAnsi" w:cs="Cambria"/>
                <w:b/>
                <w:spacing w:val="-1"/>
                <w:w w:val="77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spacing w:val="-11"/>
                <w:w w:val="77"/>
                <w:sz w:val="22"/>
                <w:szCs w:val="22"/>
              </w:rPr>
              <w:t> </w:t>
            </w:r>
            <w:r w:rsidRPr="0039278D">
              <w:rPr>
                <w:rFonts w:asciiTheme="majorHAnsi" w:eastAsia="Cambria" w:hAnsiTheme="majorHAnsi" w:cs="Cambria"/>
                <w:b/>
                <w:w w:val="77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71B5B97" w14:textId="77777777" w:rsidR="00745FEA" w:rsidRPr="0039278D" w:rsidRDefault="002F1AFA">
            <w:pPr>
              <w:spacing w:line="260" w:lineRule="exact"/>
              <w:ind w:left="296" w:right="296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F957B03" w14:textId="77777777" w:rsidR="00745FEA" w:rsidRPr="0039278D" w:rsidRDefault="002F1AFA">
            <w:pPr>
              <w:spacing w:line="260" w:lineRule="exact"/>
              <w:ind w:left="296" w:right="296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49CDCB0" w14:textId="77777777" w:rsidR="00745FEA" w:rsidRPr="0039278D" w:rsidRDefault="002F1AFA">
            <w:pPr>
              <w:spacing w:line="260" w:lineRule="exact"/>
              <w:ind w:left="296" w:right="296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0CB010F" w14:textId="77777777" w:rsidR="00745FEA" w:rsidRPr="0039278D" w:rsidRDefault="002F1AFA">
            <w:pPr>
              <w:spacing w:line="260" w:lineRule="exact"/>
              <w:ind w:left="334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 xml:space="preserve">          </w:t>
            </w:r>
            <w:r w:rsidRPr="0039278D">
              <w:rPr>
                <w:rFonts w:asciiTheme="majorHAnsi" w:eastAsia="Cambria" w:hAnsiTheme="majorHAnsi" w:cs="Cambria"/>
                <w:b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 xml:space="preserve">          </w:t>
            </w:r>
            <w:r w:rsidRPr="0039278D">
              <w:rPr>
                <w:rFonts w:asciiTheme="majorHAnsi" w:eastAsia="Cambria" w:hAnsiTheme="majorHAnsi" w:cs="Cambria"/>
                <w:b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 xml:space="preserve">                      </w:t>
            </w:r>
            <w:r w:rsidRPr="0039278D">
              <w:rPr>
                <w:rFonts w:asciiTheme="majorHAnsi" w:eastAsia="Cambria" w:hAnsiTheme="majorHAnsi" w:cs="Cambria"/>
                <w:b/>
                <w:spacing w:val="12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 xml:space="preserve">     </w:t>
            </w:r>
            <w:r w:rsidRPr="0039278D">
              <w:rPr>
                <w:rFonts w:asciiTheme="majorHAnsi" w:eastAsia="Cambria" w:hAnsiTheme="majorHAnsi" w:cs="Cambria"/>
                <w:b/>
                <w:spacing w:val="6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14:paraId="66F49455" w14:textId="77777777" w:rsidR="00745FEA" w:rsidRPr="0039278D" w:rsidRDefault="002F1AFA">
            <w:pPr>
              <w:spacing w:line="260" w:lineRule="exact"/>
              <w:ind w:left="334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1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b/>
                <w:spacing w:val="2"/>
                <w:w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4"/>
                <w:sz w:val="22"/>
                <w:szCs w:val="22"/>
              </w:rPr>
              <w:t> </w:t>
            </w:r>
            <w:r w:rsidRPr="0039278D">
              <w:rPr>
                <w:rFonts w:asciiTheme="majorHAnsi" w:eastAsia="Cambria" w:hAnsiTheme="majorHAnsi" w:cs="Cambria"/>
                <w:sz w:val="22"/>
                <w:szCs w:val="22"/>
              </w:rPr>
              <w:t>Jun</w:t>
            </w:r>
            <w:r w:rsidRPr="0039278D">
              <w:rPr>
                <w:rFonts w:asciiTheme="majorHAnsi" w:eastAsia="Cambria" w:hAnsiTheme="majorHAnsi" w:cs="Cambria"/>
                <w:w w:val="51"/>
                <w:sz w:val="22"/>
                <w:szCs w:val="22"/>
              </w:rPr>
              <w:t>e    </w:t>
            </w:r>
            <w:r w:rsidRPr="0039278D">
              <w:rPr>
                <w:rFonts w:asciiTheme="majorHAnsi" w:eastAsia="Cambria" w:hAnsiTheme="majorHAnsi" w:cs="Cambria"/>
                <w:w w:val="78"/>
                <w:sz w:val="22"/>
                <w:szCs w:val="22"/>
              </w:rPr>
              <w:t xml:space="preserve">2012   </w:t>
            </w:r>
            <w:r w:rsidRPr="0039278D">
              <w:rPr>
                <w:rFonts w:asciiTheme="majorHAnsi" w:eastAsia="Cambria" w:hAnsiTheme="majorHAnsi" w:cs="Cambria"/>
                <w:w w:val="93"/>
                <w:sz w:val="22"/>
                <w:szCs w:val="22"/>
              </w:rPr>
              <w:t> –</w:t>
            </w:r>
            <w:r w:rsidRPr="0039278D">
              <w:rPr>
                <w:rFonts w:asciiTheme="majorHAnsi" w:eastAsia="Cambria" w:hAnsiTheme="majorHAnsi" w:cs="Cambria"/>
                <w:spacing w:val="-9"/>
                <w:w w:val="93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93"/>
                <w:sz w:val="22"/>
                <w:szCs w:val="22"/>
              </w:rPr>
              <w:t> </w:t>
            </w:r>
            <w:r w:rsidRPr="0039278D">
              <w:rPr>
                <w:rFonts w:asciiTheme="majorHAnsi" w:eastAsia="Cambria" w:hAnsiTheme="majorHAnsi" w:cs="Cambria"/>
                <w:sz w:val="22"/>
                <w:szCs w:val="22"/>
              </w:rPr>
              <w:t>Present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</w:tr>
      <w:tr w:rsidR="00745FEA" w:rsidRPr="0039278D" w14:paraId="30D58DE5" w14:textId="77777777" w:rsidTr="0039278D">
        <w:trPr>
          <w:trHeight w:hRule="exact" w:val="295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14:paraId="169BED22" w14:textId="77777777" w:rsidR="00745FEA" w:rsidRPr="0039278D" w:rsidRDefault="002F1AFA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i/>
                <w:sz w:val="22"/>
                <w:szCs w:val="22"/>
              </w:rPr>
              <w:t>Volunteer</w:t>
            </w:r>
            <w:r w:rsidRPr="0039278D">
              <w:rPr>
                <w:rFonts w:asciiTheme="majorHAnsi" w:eastAsia="Cambria" w:hAnsiTheme="majorHAnsi" w:cs="Cambria"/>
                <w:spacing w:val="-13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6E4FC5A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9B20214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D069CFF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1C1B36A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</w:tcPr>
          <w:p w14:paraId="4F0C95A4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0BB15174" w14:textId="77777777" w:rsidR="00745FEA" w:rsidRPr="0039278D" w:rsidRDefault="00745FEA">
      <w:pPr>
        <w:rPr>
          <w:rFonts w:asciiTheme="majorHAnsi" w:hAnsiTheme="majorHAnsi"/>
          <w:sz w:val="22"/>
          <w:szCs w:val="22"/>
        </w:rPr>
        <w:sectPr w:rsidR="00745FEA" w:rsidRPr="0039278D">
          <w:type w:val="continuous"/>
          <w:pgSz w:w="12240" w:h="15840"/>
          <w:pgMar w:top="840" w:right="500" w:bottom="280" w:left="580" w:header="720" w:footer="720" w:gutter="0"/>
          <w:cols w:space="720"/>
        </w:sectPr>
      </w:pPr>
    </w:p>
    <w:p w14:paraId="2C8E78A7" w14:textId="77777777" w:rsidR="00745FEA" w:rsidRPr="0039278D" w:rsidRDefault="00745FEA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70B76A45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74BD78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958DB7" w14:textId="77777777" w:rsidR="00745FEA" w:rsidRPr="0039278D" w:rsidRDefault="002F1AFA">
      <w:pPr>
        <w:spacing w:line="260" w:lineRule="exact"/>
        <w:jc w:val="right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5"/>
          <w:position w:val="-1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5"/>
          <w:position w:val="-1"/>
          <w:sz w:val="22"/>
          <w:szCs w:val="22"/>
        </w:rPr>
        <w:t> </w:t>
      </w:r>
    </w:p>
    <w:p w14:paraId="586A9F9D" w14:textId="77777777" w:rsidR="00745FEA" w:rsidRPr="0039278D" w:rsidRDefault="002F1AFA">
      <w:pPr>
        <w:spacing w:line="240" w:lineRule="exact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br w:type="column"/>
      </w: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Plan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two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yearly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outreach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events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to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highlight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community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members’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creativity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spoken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word,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D7A26BA" w14:textId="77777777" w:rsidR="00745FEA" w:rsidRPr="0039278D" w:rsidRDefault="002F1AFA">
      <w:pPr>
        <w:spacing w:line="260" w:lineRule="exact"/>
        <w:ind w:left="360"/>
        <w:rPr>
          <w:rFonts w:asciiTheme="majorHAnsi" w:eastAsia="Cambria" w:hAnsiTheme="majorHAnsi" w:cs="Cambria"/>
          <w:sz w:val="22"/>
          <w:szCs w:val="22"/>
        </w:rPr>
        <w:sectPr w:rsidR="00745FEA" w:rsidRPr="0039278D">
          <w:type w:val="continuous"/>
          <w:pgSz w:w="12240" w:h="15840"/>
          <w:pgMar w:top="840" w:right="500" w:bottom="280" w:left="580" w:header="720" w:footer="720" w:gutter="0"/>
          <w:cols w:num="2" w:space="720" w:equalWidth="0">
            <w:col w:w="193" w:space="307"/>
            <w:col w:w="10660"/>
          </w:cols>
        </w:sectPr>
      </w:pPr>
      <w:r w:rsidRPr="0039278D">
        <w:rPr>
          <w:rFonts w:asciiTheme="majorHAnsi" w:eastAsia="Cambria" w:hAnsiTheme="majorHAnsi" w:cs="Cambria"/>
          <w:sz w:val="22"/>
          <w:szCs w:val="22"/>
        </w:rPr>
        <w:t>poetry,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music,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art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22C5522" w14:textId="77777777" w:rsidR="00745FEA" w:rsidRPr="0039278D" w:rsidRDefault="002F1AFA">
      <w:pPr>
        <w:spacing w:before="5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YMCA,</w:t>
      </w:r>
      <w:r w:rsidRPr="0039278D">
        <w:rPr>
          <w:rFonts w:asciiTheme="majorHAnsi" w:eastAsia="Cambria" w:hAnsiTheme="majorHAnsi" w:cs="Cambria"/>
          <w:b/>
          <w:spacing w:val="3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P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omona,</w:t>
      </w:r>
      <w:r w:rsidRPr="0039278D">
        <w:rPr>
          <w:rFonts w:asciiTheme="majorHAnsi" w:eastAsia="Cambria" w:hAnsiTheme="majorHAnsi" w:cs="Cambria"/>
          <w:b/>
          <w:w w:val="68"/>
          <w:sz w:val="22"/>
          <w:szCs w:val="22"/>
        </w:rPr>
        <w:t xml:space="preserve">    CA</w:t>
      </w:r>
      <w:r w:rsidRPr="0039278D">
        <w:rPr>
          <w:rFonts w:asciiTheme="majorHAnsi" w:eastAsia="Cambria" w:hAnsiTheme="majorHAnsi" w:cs="Cambria"/>
          <w:spacing w:val="4"/>
          <w:w w:val="68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                                                 </w:t>
      </w:r>
      <w:r w:rsidRPr="0039278D">
        <w:rPr>
          <w:rFonts w:asciiTheme="majorHAnsi" w:eastAsia="Cambria" w:hAnsiTheme="majorHAnsi" w:cs="Cambria"/>
          <w:spacing w:val="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Summer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2013,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2014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9CACF99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i/>
          <w:sz w:val="22"/>
          <w:szCs w:val="22"/>
        </w:rPr>
        <w:t>Volunteer</w:t>
      </w:r>
      <w:r w:rsidRPr="0039278D">
        <w:rPr>
          <w:rFonts w:asciiTheme="majorHAnsi" w:eastAsia="Cambria" w:hAnsiTheme="majorHAnsi" w:cs="Cambria"/>
          <w:i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 Swim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Coach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    </w:t>
      </w:r>
    </w:p>
    <w:p w14:paraId="148AD6AF" w14:textId="77777777" w:rsidR="00745FEA" w:rsidRPr="0039278D" w:rsidRDefault="002F1AFA">
      <w:pPr>
        <w:spacing w:before="16"/>
        <w:ind w:left="5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Instructed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classes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of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up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to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15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children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basic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swimming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skills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2D5AB099" w14:textId="77777777" w:rsidR="00745FEA" w:rsidRPr="0039278D" w:rsidRDefault="002F1AFA">
      <w:pPr>
        <w:spacing w:before="11"/>
        <w:ind w:left="5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Communicated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regularly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with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parents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children’s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progress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B3599D4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25B0EFE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SKILLS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1A5AE9DD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88"/>
          <w:sz w:val="22"/>
          <w:szCs w:val="22"/>
        </w:rPr>
        <w:t xml:space="preserve">Computer:  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Proficien</w:t>
      </w:r>
      <w:r w:rsidRPr="0039278D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39278D">
        <w:rPr>
          <w:rFonts w:asciiTheme="majorHAnsi" w:eastAsia="Cambria" w:hAnsiTheme="majorHAnsi" w:cs="Cambria"/>
          <w:spacing w:val="39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62"/>
          <w:sz w:val="22"/>
          <w:szCs w:val="22"/>
        </w:rPr>
        <w:t xml:space="preserve"> in </w:t>
      </w:r>
      <w:r w:rsidRPr="0039278D">
        <w:rPr>
          <w:rFonts w:asciiTheme="majorHAnsi" w:eastAsia="Cambria" w:hAnsiTheme="majorHAnsi" w:cs="Cambria"/>
          <w:spacing w:val="33"/>
          <w:w w:val="6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62"/>
          <w:sz w:val="22"/>
          <w:szCs w:val="22"/>
        </w:rPr>
        <w:t> W</w:t>
      </w:r>
      <w:r w:rsidRPr="0039278D">
        <w:rPr>
          <w:rFonts w:asciiTheme="majorHAnsi" w:eastAsia="Cambria" w:hAnsiTheme="majorHAnsi" w:cs="Cambria"/>
          <w:sz w:val="22"/>
          <w:szCs w:val="22"/>
        </w:rPr>
        <w:t>indow</w:t>
      </w:r>
      <w:r w:rsidRPr="0039278D">
        <w:rPr>
          <w:rFonts w:asciiTheme="majorHAnsi" w:eastAsia="Cambria" w:hAnsiTheme="majorHAnsi" w:cs="Cambria"/>
          <w:w w:val="71"/>
          <w:sz w:val="22"/>
          <w:szCs w:val="22"/>
        </w:rPr>
        <w:t xml:space="preserve">s    and    Mac  </w:t>
      </w:r>
      <w:r w:rsidRPr="0039278D">
        <w:rPr>
          <w:rFonts w:asciiTheme="majorHAnsi" w:eastAsia="Cambria" w:hAnsiTheme="majorHAnsi" w:cs="Cambria"/>
          <w:spacing w:val="4"/>
          <w:w w:val="7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1"/>
          <w:sz w:val="22"/>
          <w:szCs w:val="22"/>
        </w:rPr>
        <w:t xml:space="preserve"> OS,  </w:t>
      </w:r>
      <w:r w:rsidRPr="0039278D">
        <w:rPr>
          <w:rFonts w:asciiTheme="majorHAnsi" w:eastAsia="Cambria" w:hAnsiTheme="majorHAnsi" w:cs="Cambria"/>
          <w:spacing w:val="5"/>
          <w:w w:val="7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1"/>
          <w:sz w:val="22"/>
          <w:szCs w:val="22"/>
        </w:rPr>
        <w:t> M</w:t>
      </w:r>
      <w:r w:rsidRPr="0039278D">
        <w:rPr>
          <w:rFonts w:asciiTheme="majorHAnsi" w:eastAsia="Cambria" w:hAnsiTheme="majorHAnsi" w:cs="Cambria"/>
          <w:sz w:val="22"/>
          <w:szCs w:val="22"/>
        </w:rPr>
        <w:t>icrosof</w:t>
      </w:r>
      <w:r w:rsidRPr="0039278D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39278D">
        <w:rPr>
          <w:rFonts w:asciiTheme="majorHAnsi" w:eastAsia="Cambria" w:hAnsiTheme="majorHAnsi" w:cs="Cambria"/>
          <w:w w:val="63"/>
          <w:sz w:val="22"/>
          <w:szCs w:val="22"/>
        </w:rPr>
        <w:t xml:space="preserve">    W</w:t>
      </w:r>
      <w:r w:rsidRPr="0039278D">
        <w:rPr>
          <w:rFonts w:asciiTheme="majorHAnsi" w:eastAsia="Cambria" w:hAnsiTheme="majorHAnsi" w:cs="Cambria"/>
          <w:w w:val="85"/>
          <w:sz w:val="22"/>
          <w:szCs w:val="22"/>
        </w:rPr>
        <w:t>ord,    Pow</w:t>
      </w:r>
      <w:r w:rsidRPr="0039278D">
        <w:rPr>
          <w:rFonts w:asciiTheme="majorHAnsi" w:eastAsia="Cambria" w:hAnsiTheme="majorHAnsi" w:cs="Cambria"/>
          <w:sz w:val="22"/>
          <w:szCs w:val="22"/>
        </w:rPr>
        <w:t>erPoint</w:t>
      </w:r>
      <w:r w:rsidRPr="0039278D">
        <w:rPr>
          <w:rFonts w:asciiTheme="majorHAnsi" w:eastAsia="Cambria" w:hAnsiTheme="majorHAnsi" w:cs="Cambria"/>
          <w:w w:val="71"/>
          <w:sz w:val="22"/>
          <w:szCs w:val="22"/>
        </w:rPr>
        <w:t xml:space="preserve">,  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> and</w:t>
      </w:r>
      <w:r w:rsidRPr="0039278D">
        <w:rPr>
          <w:rFonts w:asciiTheme="majorHAnsi" w:eastAsia="Cambria" w:hAnsiTheme="majorHAnsi" w:cs="Cambria"/>
          <w:spacing w:val="31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> Exce</w:t>
      </w:r>
      <w:r w:rsidRPr="0039278D">
        <w:rPr>
          <w:rFonts w:asciiTheme="majorHAnsi" w:eastAsia="Cambria" w:hAnsiTheme="majorHAnsi" w:cs="Cambria"/>
          <w:spacing w:val="-1"/>
          <w:w w:val="80"/>
          <w:sz w:val="22"/>
          <w:szCs w:val="22"/>
        </w:rPr>
        <w:t>l</w:t>
      </w:r>
      <w:r w:rsidRPr="0039278D">
        <w:rPr>
          <w:rFonts w:asciiTheme="majorHAnsi" w:eastAsia="Cambria" w:hAnsiTheme="majorHAnsi" w:cs="Cambria"/>
          <w:spacing w:val="27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CCA709E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Language: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Fluent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Sp</w:t>
      </w:r>
      <w:r w:rsidRPr="0039278D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39278D">
        <w:rPr>
          <w:rFonts w:asciiTheme="majorHAnsi" w:eastAsia="Cambria" w:hAnsiTheme="majorHAnsi" w:cs="Cambria"/>
          <w:sz w:val="22"/>
          <w:szCs w:val="22"/>
        </w:rPr>
        <w:t>nish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6D4F331D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84"/>
          <w:sz w:val="22"/>
          <w:szCs w:val="22"/>
        </w:rPr>
        <w:t xml:space="preserve">Social  </w:t>
      </w:r>
      <w:r w:rsidRPr="0039278D">
        <w:rPr>
          <w:rFonts w:asciiTheme="majorHAnsi" w:eastAsia="Cambria" w:hAnsiTheme="majorHAnsi" w:cs="Cambria"/>
          <w:b/>
          <w:spacing w:val="33"/>
          <w:w w:val="8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84"/>
          <w:sz w:val="22"/>
          <w:szCs w:val="22"/>
        </w:rPr>
        <w:t> Media:</w:t>
      </w:r>
      <w:r w:rsidRPr="0039278D">
        <w:rPr>
          <w:rFonts w:asciiTheme="majorHAnsi" w:eastAsia="Cambria" w:hAnsiTheme="majorHAnsi" w:cs="Cambria"/>
          <w:b/>
          <w:spacing w:val="31"/>
          <w:w w:val="8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84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Facebook,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Twitter,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Instagra</w:t>
      </w:r>
      <w:r w:rsidRPr="0039278D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268D7F3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B3134DB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9C59C84" w14:textId="77777777" w:rsidR="00745FEA" w:rsidRPr="0039278D" w:rsidRDefault="002F1AFA">
      <w:pPr>
        <w:spacing w:before="11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D121717" w14:textId="77777777" w:rsidR="00745FEA" w:rsidRPr="0039278D" w:rsidRDefault="002F1AFA">
      <w:pPr>
        <w:spacing w:before="11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3A0CD4D4" w14:textId="77777777" w:rsidR="00745FEA" w:rsidRPr="0039278D" w:rsidRDefault="002F1AFA">
      <w:pPr>
        <w:spacing w:before="11"/>
        <w:ind w:left="140"/>
        <w:rPr>
          <w:rFonts w:asciiTheme="majorHAnsi" w:eastAsia="Cambria" w:hAnsiTheme="majorHAnsi" w:cs="Cambria"/>
          <w:sz w:val="22"/>
          <w:szCs w:val="22"/>
        </w:rPr>
        <w:sectPr w:rsidR="00745FEA" w:rsidRPr="0039278D">
          <w:type w:val="continuous"/>
          <w:pgSz w:w="12240" w:h="15840"/>
          <w:pgMar w:top="840" w:right="500" w:bottom="280" w:left="580" w:header="720" w:footer="720" w:gutter="0"/>
          <w:cols w:space="720"/>
        </w:sect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94D8C14" w14:textId="77777777" w:rsidR="00745FEA" w:rsidRPr="0039278D" w:rsidRDefault="00745FEA">
      <w:pPr>
        <w:spacing w:line="140" w:lineRule="exact"/>
        <w:rPr>
          <w:rFonts w:asciiTheme="majorHAnsi" w:hAnsiTheme="majorHAnsi"/>
          <w:sz w:val="22"/>
          <w:szCs w:val="22"/>
        </w:rPr>
      </w:pPr>
    </w:p>
    <w:p w14:paraId="4F03A48B" w14:textId="77777777" w:rsidR="00745FEA" w:rsidRPr="0039278D" w:rsidRDefault="002F1AFA">
      <w:pPr>
        <w:spacing w:before="23"/>
        <w:ind w:left="4627" w:right="4688"/>
        <w:jc w:val="center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Le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Leopar</w:t>
      </w:r>
      <w:r w:rsidRPr="0039278D">
        <w:rPr>
          <w:rFonts w:asciiTheme="majorHAnsi" w:eastAsia="Arial" w:hAnsiTheme="majorHAnsi" w:cs="Arial"/>
          <w:b/>
          <w:w w:val="99"/>
          <w:sz w:val="22"/>
          <w:szCs w:val="22"/>
        </w:rPr>
        <w:t>d</w:t>
      </w:r>
    </w:p>
    <w:p w14:paraId="59CC5B0F" w14:textId="77777777" w:rsidR="00745FEA" w:rsidRPr="0039278D" w:rsidRDefault="002F1AFA">
      <w:pPr>
        <w:spacing w:before="3" w:line="248" w:lineRule="auto"/>
        <w:ind w:left="3364" w:right="3424"/>
        <w:jc w:val="center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175</w:t>
      </w:r>
      <w:r w:rsidRPr="0039278D">
        <w:rPr>
          <w:rFonts w:asciiTheme="majorHAnsi" w:eastAsia="Arial" w:hAnsiTheme="majorHAnsi" w:cs="Arial"/>
          <w:sz w:val="22"/>
          <w:szCs w:val="22"/>
        </w:rPr>
        <w:t>0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 xml:space="preserve">91750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909</w:t>
      </w:r>
      <w:r w:rsidRPr="0039278D">
        <w:rPr>
          <w:rFonts w:asciiTheme="majorHAnsi" w:eastAsia="Arial" w:hAnsiTheme="majorHAnsi" w:cs="Arial"/>
          <w:sz w:val="22"/>
          <w:szCs w:val="22"/>
        </w:rPr>
        <w:t>)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243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5678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hyperlink r:id="rId9">
        <w:r w:rsidRPr="0039278D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Lea</w:t>
        </w:r>
        <w:r w:rsidRPr="0039278D">
          <w:rPr>
            <w:rFonts w:asciiTheme="majorHAnsi" w:eastAsia="Arial" w:hAnsiTheme="majorHAnsi" w:cs="Arial"/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39278D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Leopa</w:t>
        </w:r>
        <w:r w:rsidRPr="0039278D">
          <w:rPr>
            <w:rFonts w:asciiTheme="majorHAnsi" w:eastAsia="Arial" w:hAnsiTheme="majorHAnsi" w:cs="Arial"/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39278D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d</w:t>
        </w:r>
        <w:r w:rsidRPr="0039278D">
          <w:rPr>
            <w:rFonts w:asciiTheme="majorHAnsi" w:eastAsia="Arial" w:hAnsiTheme="majorHAnsi" w:cs="Arial"/>
            <w:color w:val="0000FF"/>
            <w:spacing w:val="4"/>
            <w:w w:val="102"/>
            <w:sz w:val="22"/>
            <w:szCs w:val="22"/>
            <w:u w:color="0000FF"/>
          </w:rPr>
          <w:t>@</w:t>
        </w:r>
        <w:r w:rsidRPr="0039278D">
          <w:rPr>
            <w:rFonts w:asciiTheme="majorHAnsi" w:eastAsia="Arial" w:hAnsiTheme="majorHAnsi" w:cs="Arial"/>
            <w:color w:val="0000FF"/>
            <w:spacing w:val="1"/>
            <w:w w:val="102"/>
            <w:sz w:val="22"/>
            <w:szCs w:val="22"/>
            <w:u w:color="0000FF"/>
          </w:rPr>
          <w:t>l</w:t>
        </w:r>
        <w:r w:rsidRPr="0039278D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ave</w:t>
        </w:r>
        <w:r w:rsidRPr="0039278D">
          <w:rPr>
            <w:rFonts w:asciiTheme="majorHAnsi" w:eastAsia="Arial" w:hAnsiTheme="majorHAnsi" w:cs="Arial"/>
            <w:color w:val="0000FF"/>
            <w:spacing w:val="1"/>
            <w:w w:val="102"/>
            <w:sz w:val="22"/>
            <w:szCs w:val="22"/>
            <w:u w:color="0000FF"/>
          </w:rPr>
          <w:t>r</w:t>
        </w:r>
        <w:r w:rsidRPr="0039278D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ne</w:t>
        </w:r>
        <w:r w:rsidRPr="0039278D">
          <w:rPr>
            <w:rFonts w:asciiTheme="majorHAnsi" w:eastAsia="Arial" w:hAnsiTheme="majorHAnsi" w:cs="Arial"/>
            <w:color w:val="0000FF"/>
            <w:spacing w:val="1"/>
            <w:w w:val="102"/>
            <w:sz w:val="22"/>
            <w:szCs w:val="22"/>
            <w:u w:color="0000FF"/>
          </w:rPr>
          <w:t>.</w:t>
        </w:r>
        <w:r w:rsidRPr="0039278D">
          <w:rPr>
            <w:rFonts w:asciiTheme="majorHAnsi" w:eastAsia="Arial" w:hAnsiTheme="majorHAnsi" w:cs="Arial"/>
            <w:color w:val="0000FF"/>
            <w:spacing w:val="2"/>
            <w:w w:val="102"/>
            <w:sz w:val="22"/>
            <w:szCs w:val="22"/>
            <w:u w:color="0000FF"/>
          </w:rPr>
          <w:t>edu</w:t>
        </w:r>
      </w:hyperlink>
    </w:p>
    <w:p w14:paraId="0FCE443D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1CA050" w14:textId="77777777" w:rsidR="00745FEA" w:rsidRPr="0039278D" w:rsidRDefault="00745FEA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03F1A32" w14:textId="77777777" w:rsidR="00745FEA" w:rsidRPr="0039278D" w:rsidRDefault="002F1AFA">
      <w:pPr>
        <w:spacing w:before="38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EDUCA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  <w:u w:color="000000"/>
        </w:rPr>
        <w:t>T</w:t>
      </w:r>
      <w:r w:rsidRPr="0039278D">
        <w:rPr>
          <w:rFonts w:asciiTheme="majorHAnsi" w:eastAsia="Arial" w:hAnsiTheme="majorHAnsi" w:cs="Arial"/>
          <w:b/>
          <w:spacing w:val="1"/>
          <w:w w:val="103"/>
          <w:sz w:val="22"/>
          <w:szCs w:val="22"/>
          <w:u w:color="000000"/>
        </w:rPr>
        <w:t>I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O</w:t>
      </w:r>
      <w:r w:rsidRPr="0039278D">
        <w:rPr>
          <w:rFonts w:asciiTheme="majorHAnsi" w:eastAsia="Arial" w:hAnsiTheme="majorHAnsi" w:cs="Arial"/>
          <w:b/>
          <w:w w:val="102"/>
          <w:sz w:val="22"/>
          <w:szCs w:val="22"/>
          <w:u w:color="000000"/>
        </w:rPr>
        <w:t>N</w:t>
      </w:r>
    </w:p>
    <w:p w14:paraId="2FDCB0D4" w14:textId="77777777" w:rsidR="00745FEA" w:rsidRPr="0039278D" w:rsidRDefault="002F1AFA">
      <w:pPr>
        <w:spacing w:before="8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B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ac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b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ce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b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So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og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39278D">
        <w:rPr>
          <w:rFonts w:asciiTheme="majorHAnsi" w:eastAsia="Arial" w:hAnsiTheme="majorHAnsi" w:cs="Arial"/>
          <w:b/>
          <w:spacing w:val="4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201</w:t>
      </w:r>
      <w:r w:rsidRPr="0039278D">
        <w:rPr>
          <w:rFonts w:asciiTheme="majorHAnsi" w:eastAsia="Arial" w:hAnsiTheme="majorHAnsi" w:cs="Arial"/>
          <w:b/>
          <w:w w:val="102"/>
          <w:sz w:val="22"/>
          <w:szCs w:val="22"/>
        </w:rPr>
        <w:t>5</w:t>
      </w:r>
    </w:p>
    <w:p w14:paraId="4078857D" w14:textId="77777777" w:rsidR="00745FEA" w:rsidRPr="0039278D" w:rsidRDefault="002F1AFA">
      <w:pPr>
        <w:spacing w:before="13"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ve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22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7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ne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6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7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ne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6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position w:val="-1"/>
          <w:sz w:val="22"/>
          <w:szCs w:val="22"/>
        </w:rPr>
        <w:t>CA</w:t>
      </w:r>
    </w:p>
    <w:p w14:paraId="6AA5E965" w14:textId="77777777" w:rsidR="00745FEA" w:rsidRPr="0039278D" w:rsidRDefault="00745FEA">
      <w:pPr>
        <w:spacing w:before="8" w:line="220" w:lineRule="exact"/>
        <w:rPr>
          <w:rFonts w:asciiTheme="majorHAnsi" w:hAnsiTheme="majorHAnsi"/>
          <w:sz w:val="22"/>
          <w:szCs w:val="22"/>
        </w:rPr>
        <w:sectPr w:rsidR="00745FEA" w:rsidRPr="0039278D">
          <w:pgSz w:w="12240" w:h="15840"/>
          <w:pgMar w:top="840" w:right="560" w:bottom="280" w:left="620" w:header="642" w:footer="0" w:gutter="0"/>
          <w:cols w:space="720"/>
        </w:sectPr>
      </w:pPr>
    </w:p>
    <w:p w14:paraId="79F7B17D" w14:textId="77777777" w:rsidR="00745FEA" w:rsidRPr="0039278D" w:rsidRDefault="002F1AFA">
      <w:pPr>
        <w:spacing w:before="38"/>
        <w:ind w:left="100" w:right="-52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RELATE</w:t>
      </w:r>
      <w:r w:rsidRPr="0039278D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39278D">
        <w:rPr>
          <w:rFonts w:asciiTheme="majorHAnsi" w:eastAsia="Arial" w:hAnsiTheme="majorHAnsi" w:cs="Arial"/>
          <w:b/>
          <w:spacing w:val="28"/>
          <w:sz w:val="22"/>
          <w:szCs w:val="22"/>
          <w:u w:color="000000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COUSE</w:t>
      </w:r>
      <w:r w:rsidRPr="0039278D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W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ORK</w:t>
      </w:r>
      <w:r w:rsidRPr="0039278D">
        <w:rPr>
          <w:rFonts w:asciiTheme="majorHAnsi" w:eastAsia="Arial" w:hAnsiTheme="majorHAnsi" w:cs="Arial"/>
          <w:b/>
          <w:spacing w:val="34"/>
          <w:sz w:val="22"/>
          <w:szCs w:val="22"/>
          <w:u w:color="000000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  <w:u w:color="000000"/>
        </w:rPr>
        <w:t>(i</w:t>
      </w:r>
      <w:r w:rsidRPr="0039278D">
        <w:rPr>
          <w:rFonts w:asciiTheme="majorHAnsi" w:eastAsia="Arial" w:hAnsiTheme="majorHAnsi" w:cs="Arial"/>
          <w:sz w:val="22"/>
          <w:szCs w:val="22"/>
          <w:u w:color="000000"/>
        </w:rPr>
        <w:t>n</w:t>
      </w:r>
      <w:r w:rsidRPr="0039278D">
        <w:rPr>
          <w:rFonts w:asciiTheme="majorHAnsi" w:eastAsia="Arial" w:hAnsiTheme="majorHAnsi" w:cs="Arial"/>
          <w:spacing w:val="10"/>
          <w:sz w:val="22"/>
          <w:szCs w:val="22"/>
          <w:u w:color="000000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  <w:u w:color="000000"/>
        </w:rPr>
        <w:t>p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  <w:u w:color="000000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  <w:u w:color="000000"/>
        </w:rPr>
        <w:t>og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  <w:u w:color="000000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  <w:u w:color="000000"/>
        </w:rPr>
        <w:t>es</w:t>
      </w:r>
      <w:r w:rsidRPr="0039278D">
        <w:rPr>
          <w:rFonts w:asciiTheme="majorHAnsi" w:eastAsia="Arial" w:hAnsiTheme="majorHAnsi" w:cs="Arial"/>
          <w:w w:val="102"/>
          <w:sz w:val="22"/>
          <w:szCs w:val="22"/>
          <w:u w:color="000000"/>
        </w:rPr>
        <w:t>s</w:t>
      </w:r>
      <w:r w:rsidRPr="0039278D">
        <w:rPr>
          <w:rFonts w:asciiTheme="majorHAnsi" w:eastAsia="Arial" w:hAnsiTheme="majorHAnsi" w:cs="Arial"/>
          <w:spacing w:val="3"/>
          <w:w w:val="103"/>
          <w:sz w:val="22"/>
          <w:szCs w:val="22"/>
          <w:u w:color="000000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  <w:u w:color="000000"/>
        </w:rPr>
        <w:t>*</w:t>
      </w:r>
      <w:r w:rsidRPr="0039278D">
        <w:rPr>
          <w:rFonts w:asciiTheme="majorHAnsi" w:eastAsia="Arial" w:hAnsiTheme="majorHAnsi" w:cs="Arial"/>
          <w:w w:val="102"/>
          <w:sz w:val="22"/>
          <w:szCs w:val="22"/>
          <w:u w:color="000000"/>
        </w:rPr>
        <w:t>)</w:t>
      </w:r>
    </w:p>
    <w:p w14:paraId="2E60F488" w14:textId="77777777" w:rsidR="00745FEA" w:rsidRPr="0039278D" w:rsidRDefault="002F1AFA">
      <w:pPr>
        <w:spacing w:before="27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ob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4"/>
          <w:w w:val="102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5891E371" w14:textId="77777777" w:rsidR="00745FEA" w:rsidRPr="0039278D" w:rsidRDefault="002F1AFA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esea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hod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6FCF3E50" w14:textId="77777777" w:rsidR="00745FEA" w:rsidRPr="0039278D" w:rsidRDefault="002F1AFA">
      <w:pPr>
        <w:spacing w:before="7" w:line="100" w:lineRule="exact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br w:type="column"/>
      </w:r>
    </w:p>
    <w:p w14:paraId="7C968236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0E5B43" w14:textId="77777777" w:rsidR="00745FEA" w:rsidRPr="0039278D" w:rsidRDefault="002F1AFA">
      <w:pPr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39278D">
        <w:rPr>
          <w:rFonts w:asciiTheme="majorHAnsi" w:eastAsia="Arial" w:hAnsiTheme="majorHAnsi" w:cs="Arial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ev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ance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*</w:t>
      </w:r>
    </w:p>
    <w:p w14:paraId="02CFE6BF" w14:textId="77777777" w:rsidR="00745FEA" w:rsidRPr="0039278D" w:rsidRDefault="002F1AFA">
      <w:pPr>
        <w:spacing w:before="26"/>
        <w:rPr>
          <w:rFonts w:asciiTheme="majorHAnsi" w:eastAsia="Arial" w:hAnsiTheme="majorHAnsi" w:cs="Arial"/>
          <w:sz w:val="22"/>
          <w:szCs w:val="22"/>
        </w:rPr>
        <w:sectPr w:rsidR="00745FEA" w:rsidRPr="0039278D">
          <w:type w:val="continuous"/>
          <w:pgSz w:w="12240" w:h="15840"/>
          <w:pgMar w:top="840" w:right="560" w:bottom="280" w:left="620" w:header="720" w:footer="720" w:gutter="0"/>
          <w:cols w:num="2" w:space="720" w:equalWidth="0">
            <w:col w:w="4121" w:space="2099"/>
            <w:col w:w="4840"/>
          </w:cols>
        </w:sect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Thes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*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escen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dev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ance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)</w:t>
      </w:r>
    </w:p>
    <w:p w14:paraId="7CD3D2D9" w14:textId="77777777" w:rsidR="00745FEA" w:rsidRPr="0039278D" w:rsidRDefault="00745FEA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654CC824" w14:textId="77777777" w:rsidR="00745FEA" w:rsidRPr="0039278D" w:rsidRDefault="002F1AFA">
      <w:pPr>
        <w:spacing w:before="38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NTERNSH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IP</w:t>
      </w:r>
      <w:r w:rsidRPr="0039278D">
        <w:rPr>
          <w:rFonts w:asciiTheme="majorHAnsi" w:eastAsia="Arial" w:hAnsiTheme="majorHAnsi" w:cs="Arial"/>
          <w:b/>
          <w:spacing w:val="36"/>
          <w:sz w:val="22"/>
          <w:szCs w:val="22"/>
          <w:u w:color="000000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EXPE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R</w:t>
      </w:r>
      <w:r w:rsidRPr="0039278D">
        <w:rPr>
          <w:rFonts w:asciiTheme="majorHAnsi" w:eastAsia="Arial" w:hAnsiTheme="majorHAnsi" w:cs="Arial"/>
          <w:b/>
          <w:spacing w:val="1"/>
          <w:w w:val="103"/>
          <w:sz w:val="22"/>
          <w:szCs w:val="22"/>
          <w:u w:color="000000"/>
        </w:rPr>
        <w:t>I</w:t>
      </w:r>
      <w:r w:rsidRPr="0039278D">
        <w:rPr>
          <w:rFonts w:asciiTheme="majorHAnsi" w:eastAsia="Arial" w:hAnsiTheme="majorHAnsi" w:cs="Arial"/>
          <w:b/>
          <w:spacing w:val="3"/>
          <w:w w:val="103"/>
          <w:sz w:val="22"/>
          <w:szCs w:val="22"/>
          <w:u w:color="000000"/>
        </w:rPr>
        <w:t>E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NC</w:t>
      </w:r>
      <w:r w:rsidRPr="0039278D">
        <w:rPr>
          <w:rFonts w:asciiTheme="majorHAnsi" w:eastAsia="Arial" w:hAnsiTheme="majorHAnsi" w:cs="Arial"/>
          <w:b/>
          <w:w w:val="103"/>
          <w:sz w:val="22"/>
          <w:szCs w:val="22"/>
          <w:u w:color="000000"/>
        </w:rPr>
        <w:t>E</w:t>
      </w:r>
    </w:p>
    <w:p w14:paraId="4DA700D8" w14:textId="77777777" w:rsidR="00745FEA" w:rsidRPr="0039278D" w:rsidRDefault="002F1AFA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as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2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er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</w:t>
      </w:r>
      <w:r w:rsidRPr="0039278D">
        <w:rPr>
          <w:rFonts w:asciiTheme="majorHAnsi" w:eastAsia="Arial" w:hAnsiTheme="majorHAnsi" w:cs="Arial"/>
          <w:b/>
          <w:spacing w:val="3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Ju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201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4</w:t>
      </w:r>
      <w:r w:rsidRPr="0039278D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–</w:t>
      </w:r>
      <w:r w:rsidRPr="0039278D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resen</w:t>
      </w:r>
      <w:r w:rsidRPr="0039278D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1AD82A4C" w14:textId="77777777" w:rsidR="00745FEA" w:rsidRPr="0039278D" w:rsidRDefault="002F1AFA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z w:val="22"/>
          <w:szCs w:val="22"/>
        </w:rPr>
        <w:t>.</w:t>
      </w:r>
      <w:r w:rsidRPr="0039278D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esou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er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no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w w:val="103"/>
          <w:sz w:val="22"/>
          <w:szCs w:val="22"/>
        </w:rPr>
        <w:t>A</w:t>
      </w:r>
    </w:p>
    <w:p w14:paraId="71DB788D" w14:textId="77777777" w:rsidR="00745FEA" w:rsidRPr="0039278D" w:rsidRDefault="002F1AFA">
      <w:pPr>
        <w:tabs>
          <w:tab w:val="left" w:pos="460"/>
        </w:tabs>
        <w:spacing w:before="22" w:line="251" w:lineRule="auto"/>
        <w:ind w:left="460" w:right="245" w:hanging="36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>•</w:t>
      </w:r>
      <w:r w:rsidRPr="0039278D">
        <w:rPr>
          <w:rFonts w:asciiTheme="majorHAnsi" w:hAnsiTheme="majorHAnsi"/>
          <w:sz w:val="22"/>
          <w:szCs w:val="22"/>
        </w:rPr>
        <w:tab/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abo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agenc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nonp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gan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za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oca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ava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ab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esou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nee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soc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se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ce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0BACBC5A" w14:textId="77777777" w:rsidR="00745FEA" w:rsidRPr="0039278D" w:rsidRDefault="002F1AFA">
      <w:pPr>
        <w:spacing w:before="16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sses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nee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eco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ili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irt</w:t>
      </w:r>
      <w:r w:rsidRPr="0039278D">
        <w:rPr>
          <w:rFonts w:asciiTheme="majorHAnsi" w:eastAsia="Arial" w:hAnsiTheme="majorHAnsi" w:cs="Arial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yea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ag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e</w:t>
      </w:r>
    </w:p>
    <w:p w14:paraId="7CC2775F" w14:textId="77777777" w:rsidR="00745FEA" w:rsidRPr="0039278D" w:rsidRDefault="002F1AFA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-l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ilit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cou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anda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asse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4B6A7DEF" w14:textId="77777777" w:rsidR="00745FEA" w:rsidRPr="0039278D" w:rsidRDefault="00745FEA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4F6E0E91" w14:textId="77777777" w:rsidR="00745FEA" w:rsidRPr="0039278D" w:rsidRDefault="002F1AFA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39278D">
        <w:rPr>
          <w:rFonts w:asciiTheme="majorHAnsi" w:eastAsia="Arial" w:hAnsiTheme="majorHAnsi" w:cs="Arial"/>
          <w:b/>
          <w:spacing w:val="3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Ju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201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3</w:t>
      </w:r>
      <w:r w:rsidRPr="0039278D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–</w:t>
      </w:r>
      <w:r w:rsidRPr="0039278D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ugus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201</w:t>
      </w:r>
      <w:r w:rsidRPr="0039278D">
        <w:rPr>
          <w:rFonts w:asciiTheme="majorHAnsi" w:eastAsia="Arial" w:hAnsiTheme="majorHAnsi" w:cs="Arial"/>
          <w:b/>
          <w:w w:val="102"/>
          <w:sz w:val="22"/>
          <w:szCs w:val="22"/>
        </w:rPr>
        <w:t>3</w:t>
      </w:r>
    </w:p>
    <w:p w14:paraId="4C31BB39" w14:textId="77777777" w:rsidR="00745FEA" w:rsidRPr="0039278D" w:rsidRDefault="002F1AFA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epa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nahe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w w:val="103"/>
          <w:sz w:val="22"/>
          <w:szCs w:val="22"/>
        </w:rPr>
        <w:t>A</w:t>
      </w:r>
    </w:p>
    <w:p w14:paraId="2AE85EC9" w14:textId="77777777" w:rsidR="00745FEA" w:rsidRPr="0039278D" w:rsidRDefault="002F1AFA">
      <w:pPr>
        <w:tabs>
          <w:tab w:val="left" w:pos="460"/>
        </w:tabs>
        <w:spacing w:before="27" w:line="247" w:lineRule="auto"/>
        <w:ind w:left="460" w:right="489" w:hanging="36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>•</w:t>
      </w:r>
      <w:r w:rsidRPr="0039278D">
        <w:rPr>
          <w:rFonts w:asciiTheme="majorHAnsi" w:hAnsiTheme="majorHAnsi"/>
          <w:sz w:val="22"/>
          <w:szCs w:val="22"/>
        </w:rPr>
        <w:tab/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Fac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ilit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39278D">
        <w:rPr>
          <w:rFonts w:asciiTheme="majorHAnsi" w:eastAsia="Arial" w:hAnsiTheme="majorHAnsi" w:cs="Arial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kshop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pos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39278D">
        <w:rPr>
          <w:rFonts w:asciiTheme="majorHAnsi" w:eastAsia="Arial" w:hAnsiTheme="majorHAnsi" w:cs="Arial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eade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sh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sk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ill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ado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escen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2F892022" w14:textId="77777777" w:rsidR="00745FEA" w:rsidRPr="0039278D" w:rsidRDefault="002F1AFA">
      <w:pPr>
        <w:spacing w:before="20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z w:val="22"/>
          <w:szCs w:val="22"/>
        </w:rPr>
        <w:t>k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ub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eens</w:t>
      </w:r>
    </w:p>
    <w:p w14:paraId="3AA28D65" w14:textId="77777777" w:rsidR="00745FEA" w:rsidRPr="0039278D" w:rsidRDefault="002F1AFA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ov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ence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riti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39278D">
        <w:rPr>
          <w:rFonts w:asciiTheme="majorHAnsi" w:eastAsia="Arial" w:hAnsiTheme="majorHAnsi" w:cs="Arial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ag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uden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09173BC1" w14:textId="77777777" w:rsidR="00745FEA" w:rsidRPr="0039278D" w:rsidRDefault="00745FEA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5B5C0958" w14:textId="77777777" w:rsidR="00745FEA" w:rsidRPr="0039278D" w:rsidRDefault="002F1AFA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W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OR</w:t>
      </w:r>
      <w:r w:rsidRPr="0039278D">
        <w:rPr>
          <w:rFonts w:asciiTheme="majorHAnsi" w:eastAsia="Arial" w:hAnsiTheme="majorHAnsi" w:cs="Arial"/>
          <w:b/>
          <w:sz w:val="22"/>
          <w:szCs w:val="22"/>
          <w:u w:color="000000"/>
        </w:rPr>
        <w:t>K</w:t>
      </w:r>
      <w:r w:rsidRPr="0039278D">
        <w:rPr>
          <w:rFonts w:asciiTheme="majorHAnsi" w:eastAsia="Arial" w:hAnsiTheme="majorHAnsi" w:cs="Arial"/>
          <w:b/>
          <w:spacing w:val="20"/>
          <w:sz w:val="22"/>
          <w:szCs w:val="22"/>
          <w:u w:color="000000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EXPE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R</w:t>
      </w:r>
      <w:r w:rsidRPr="0039278D">
        <w:rPr>
          <w:rFonts w:asciiTheme="majorHAnsi" w:eastAsia="Arial" w:hAnsiTheme="majorHAnsi" w:cs="Arial"/>
          <w:b/>
          <w:spacing w:val="1"/>
          <w:w w:val="103"/>
          <w:sz w:val="22"/>
          <w:szCs w:val="22"/>
          <w:u w:color="000000"/>
        </w:rPr>
        <w:t>I</w:t>
      </w:r>
      <w:r w:rsidRPr="0039278D">
        <w:rPr>
          <w:rFonts w:asciiTheme="majorHAnsi" w:eastAsia="Arial" w:hAnsiTheme="majorHAnsi" w:cs="Arial"/>
          <w:b/>
          <w:spacing w:val="3"/>
          <w:w w:val="103"/>
          <w:sz w:val="22"/>
          <w:szCs w:val="22"/>
          <w:u w:color="000000"/>
        </w:rPr>
        <w:t>E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NC</w:t>
      </w:r>
      <w:r w:rsidRPr="0039278D">
        <w:rPr>
          <w:rFonts w:asciiTheme="majorHAnsi" w:eastAsia="Arial" w:hAnsiTheme="majorHAnsi" w:cs="Arial"/>
          <w:b/>
          <w:w w:val="103"/>
          <w:sz w:val="22"/>
          <w:szCs w:val="22"/>
          <w:u w:color="000000"/>
        </w:rPr>
        <w:t>E</w:t>
      </w:r>
    </w:p>
    <w:p w14:paraId="74DF5194" w14:textId="77777777" w:rsidR="00745FEA" w:rsidRPr="0039278D" w:rsidRDefault="002F1AFA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Fron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ff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ss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 xml:space="preserve">t                                                                                                    </w:t>
      </w:r>
      <w:r w:rsidRPr="0039278D">
        <w:rPr>
          <w:rFonts w:asciiTheme="majorHAnsi" w:eastAsia="Arial" w:hAnsiTheme="majorHAnsi" w:cs="Arial"/>
          <w:b/>
          <w:spacing w:val="4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b/>
          <w:spacing w:val="-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gus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201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2</w:t>
      </w:r>
      <w:r w:rsidRPr="0039278D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resen</w:t>
      </w:r>
      <w:r w:rsidRPr="0039278D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36498816" w14:textId="77777777" w:rsidR="00745FEA" w:rsidRPr="0039278D" w:rsidRDefault="002F1AFA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ce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3DF68E6E" w14:textId="77777777" w:rsidR="00745FEA" w:rsidRPr="0039278D" w:rsidRDefault="002F1AFA">
      <w:pPr>
        <w:spacing w:before="27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gues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ans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ques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ons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ov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nqu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iri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36C2F504" w14:textId="77777777" w:rsidR="00745FEA" w:rsidRPr="0039278D" w:rsidRDefault="002F1AFA">
      <w:pPr>
        <w:spacing w:before="21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chedu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appo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ope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counse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703E793C" w14:textId="77777777" w:rsidR="00745FEA" w:rsidRPr="0039278D" w:rsidRDefault="002F1AFA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ns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ephones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ec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ak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w w:val="102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essage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27BDEA62" w14:textId="77777777" w:rsidR="00745FEA" w:rsidRPr="0039278D" w:rsidRDefault="002F1AFA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fil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ffi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eco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3BD5878B" w14:textId="77777777" w:rsidR="00745FEA" w:rsidRPr="0039278D" w:rsidRDefault="002F1AFA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supp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esou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ces</w:t>
      </w:r>
      <w:r w:rsidRPr="0039278D">
        <w:rPr>
          <w:rFonts w:asciiTheme="majorHAnsi" w:eastAsia="Arial" w:hAnsiTheme="majorHAnsi" w:cs="Arial"/>
          <w:sz w:val="22"/>
          <w:szCs w:val="22"/>
        </w:rPr>
        <w:t>.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39278D">
        <w:rPr>
          <w:rFonts w:asciiTheme="majorHAnsi" w:eastAsia="Arial" w:hAnsiTheme="majorHAnsi" w:cs="Arial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ffi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esou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ces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supp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ocked</w:t>
      </w:r>
      <w:r w:rsidRPr="0039278D">
        <w:rPr>
          <w:rFonts w:asciiTheme="majorHAnsi" w:eastAsia="Arial" w:hAnsiTheme="majorHAnsi" w:cs="Arial"/>
          <w:w w:val="103"/>
          <w:sz w:val="22"/>
          <w:szCs w:val="22"/>
        </w:rPr>
        <w:t>.</w:t>
      </w:r>
    </w:p>
    <w:p w14:paraId="09BDC674" w14:textId="77777777" w:rsidR="00745FEA" w:rsidRPr="0039278D" w:rsidRDefault="00745FEA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5072F348" w14:textId="77777777" w:rsidR="00745FEA" w:rsidRPr="0039278D" w:rsidRDefault="002F1AFA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O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n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-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C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a</w:t>
      </w:r>
      <w:r w:rsidRPr="0039278D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m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pu</w:t>
      </w:r>
      <w:r w:rsidRPr="0039278D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  <w:r w:rsidRPr="0039278D">
        <w:rPr>
          <w:rFonts w:asciiTheme="majorHAnsi" w:eastAsia="Arial" w:hAnsiTheme="majorHAnsi" w:cs="Arial"/>
          <w:b/>
          <w:spacing w:val="30"/>
          <w:sz w:val="22"/>
          <w:szCs w:val="22"/>
          <w:u w:color="000000"/>
        </w:rPr>
        <w:t xml:space="preserve"> 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n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  <w:u w:color="000000"/>
        </w:rPr>
        <w:t>v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o</w:t>
      </w:r>
      <w:r w:rsidRPr="0039278D">
        <w:rPr>
          <w:rFonts w:asciiTheme="majorHAnsi" w:eastAsia="Arial" w:hAnsiTheme="majorHAnsi" w:cs="Arial"/>
          <w:b/>
          <w:spacing w:val="1"/>
          <w:w w:val="103"/>
          <w:sz w:val="22"/>
          <w:szCs w:val="22"/>
          <w:u w:color="000000"/>
        </w:rPr>
        <w:t>l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  <w:u w:color="000000"/>
        </w:rPr>
        <w:t>ve</w:t>
      </w:r>
      <w:r w:rsidRPr="0039278D">
        <w:rPr>
          <w:rFonts w:asciiTheme="majorHAnsi" w:eastAsia="Arial" w:hAnsiTheme="majorHAnsi" w:cs="Arial"/>
          <w:b/>
          <w:spacing w:val="4"/>
          <w:w w:val="102"/>
          <w:sz w:val="22"/>
          <w:szCs w:val="22"/>
          <w:u w:color="000000"/>
        </w:rPr>
        <w:t>m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  <w:u w:color="000000"/>
        </w:rPr>
        <w:t>e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n</w:t>
      </w:r>
      <w:r w:rsidRPr="0039278D">
        <w:rPr>
          <w:rFonts w:asciiTheme="majorHAnsi" w:eastAsia="Arial" w:hAnsiTheme="majorHAnsi" w:cs="Arial"/>
          <w:b/>
          <w:w w:val="102"/>
          <w:sz w:val="22"/>
          <w:szCs w:val="22"/>
          <w:u w:color="000000"/>
        </w:rPr>
        <w:t>t</w:t>
      </w:r>
    </w:p>
    <w:p w14:paraId="64EBF243" w14:textId="77777777" w:rsidR="00745FEA" w:rsidRPr="0039278D" w:rsidRDefault="002F1AFA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res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den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39278D">
        <w:rPr>
          <w:rFonts w:asciiTheme="majorHAnsi" w:eastAsia="Arial" w:hAnsiTheme="majorHAnsi" w:cs="Arial"/>
          <w:b/>
          <w:spacing w:val="4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ugus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201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3</w:t>
      </w:r>
      <w:r w:rsidRPr="0039278D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resen</w:t>
      </w:r>
      <w:r w:rsidRPr="0039278D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4AB9DDC3" w14:textId="77777777" w:rsidR="00745FEA" w:rsidRPr="0039278D" w:rsidRDefault="002F1AFA">
      <w:pPr>
        <w:spacing w:before="13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39278D">
        <w:rPr>
          <w:rFonts w:asciiTheme="majorHAnsi" w:eastAsia="Arial" w:hAnsiTheme="majorHAnsi" w:cs="Arial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opo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39278D">
        <w:rPr>
          <w:rFonts w:asciiTheme="majorHAnsi" w:eastAsia="Arial" w:hAnsiTheme="majorHAnsi" w:cs="Arial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b</w:t>
      </w:r>
    </w:p>
    <w:p w14:paraId="577D717B" w14:textId="77777777" w:rsidR="00745FEA" w:rsidRPr="0039278D" w:rsidRDefault="002F1AFA">
      <w:pPr>
        <w:spacing w:before="22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Lea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eek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ngs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agenda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nqu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es</w:t>
      </w:r>
    </w:p>
    <w:p w14:paraId="02776E41" w14:textId="77777777" w:rsidR="00745FEA" w:rsidRPr="0039278D" w:rsidRDefault="002F1AFA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chedu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gues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speake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enhanc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kno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edg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oppo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un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3ACD5CAD" w14:textId="77777777" w:rsidR="00745FEA" w:rsidRPr="0039278D" w:rsidRDefault="00745FEA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73692101" w14:textId="77777777" w:rsidR="00745FEA" w:rsidRPr="0039278D" w:rsidRDefault="002F1AFA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ven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b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oord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na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</w:t>
      </w:r>
      <w:r w:rsidRPr="0039278D">
        <w:rPr>
          <w:rFonts w:asciiTheme="majorHAnsi" w:eastAsia="Arial" w:hAnsiTheme="majorHAnsi" w:cs="Arial"/>
          <w:b/>
          <w:spacing w:val="4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ep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be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b/>
          <w:spacing w:val="2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201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2</w:t>
      </w:r>
      <w:r w:rsidRPr="0039278D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–</w:t>
      </w:r>
      <w:r w:rsidRPr="0039278D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201</w:t>
      </w:r>
      <w:r w:rsidRPr="0039278D">
        <w:rPr>
          <w:rFonts w:asciiTheme="majorHAnsi" w:eastAsia="Arial" w:hAnsiTheme="majorHAnsi" w:cs="Arial"/>
          <w:b/>
          <w:w w:val="102"/>
          <w:sz w:val="22"/>
          <w:szCs w:val="22"/>
        </w:rPr>
        <w:t>3</w:t>
      </w:r>
    </w:p>
    <w:p w14:paraId="23241123" w14:textId="77777777" w:rsidR="00745FEA" w:rsidRPr="0039278D" w:rsidRDefault="002F1AFA">
      <w:pPr>
        <w:spacing w:before="8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pu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3"/>
          <w:sz w:val="22"/>
          <w:szCs w:val="22"/>
        </w:rPr>
        <w:t>B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oa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d</w:t>
      </w:r>
    </w:p>
    <w:p w14:paraId="39B2233D" w14:textId="77777777" w:rsidR="00745FEA" w:rsidRPr="0039278D" w:rsidRDefault="002F1AFA">
      <w:pPr>
        <w:spacing w:before="27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vendo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ou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even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ca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pu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01FEA57E" w14:textId="77777777" w:rsidR="00745FEA" w:rsidRPr="0039278D" w:rsidRDefault="002F1AFA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ke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z w:val="22"/>
          <w:szCs w:val="22"/>
        </w:rPr>
        <w:t>k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anage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epa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secu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con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ac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211F8D72" w14:textId="77777777" w:rsidR="00745FEA" w:rsidRPr="0039278D" w:rsidRDefault="002F1AFA">
      <w:pPr>
        <w:spacing w:before="26"/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anage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budge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$800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0</w:t>
      </w:r>
    </w:p>
    <w:p w14:paraId="52820A82" w14:textId="77777777" w:rsidR="00745FEA" w:rsidRPr="0039278D" w:rsidRDefault="00745FEA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61DA01A1" w14:textId="77777777" w:rsidR="00745FEA" w:rsidRPr="0039278D" w:rsidRDefault="002F1AFA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ADD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T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ONAL</w:t>
      </w:r>
      <w:r w:rsidRPr="0039278D">
        <w:rPr>
          <w:rFonts w:asciiTheme="majorHAnsi" w:eastAsia="Arial" w:hAnsiTheme="majorHAnsi" w:cs="Arial"/>
          <w:b/>
          <w:spacing w:val="30"/>
          <w:sz w:val="22"/>
          <w:szCs w:val="22"/>
          <w:u w:color="000000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S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  <w:u w:color="000000"/>
        </w:rPr>
        <w:t>K</w:t>
      </w:r>
      <w:r w:rsidRPr="0039278D">
        <w:rPr>
          <w:rFonts w:asciiTheme="majorHAnsi" w:eastAsia="Arial" w:hAnsiTheme="majorHAnsi" w:cs="Arial"/>
          <w:b/>
          <w:spacing w:val="1"/>
          <w:w w:val="103"/>
          <w:sz w:val="22"/>
          <w:szCs w:val="22"/>
          <w:u w:color="000000"/>
        </w:rPr>
        <w:t>I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  <w:u w:color="000000"/>
        </w:rPr>
        <w:t>LL</w:t>
      </w:r>
      <w:r w:rsidRPr="0039278D">
        <w:rPr>
          <w:rFonts w:asciiTheme="majorHAnsi" w:eastAsia="Arial" w:hAnsiTheme="majorHAnsi" w:cs="Arial"/>
          <w:b/>
          <w:w w:val="103"/>
          <w:sz w:val="22"/>
          <w:szCs w:val="22"/>
          <w:u w:color="000000"/>
        </w:rPr>
        <w:t>S</w:t>
      </w:r>
    </w:p>
    <w:p w14:paraId="037D669E" w14:textId="77777777" w:rsidR="00745FEA" w:rsidRPr="0039278D" w:rsidRDefault="002F1AFA">
      <w:pPr>
        <w:spacing w:before="27"/>
        <w:ind w:left="19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uen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pan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h</w:t>
      </w:r>
    </w:p>
    <w:p w14:paraId="7CD668CD" w14:textId="77777777" w:rsidR="00745FEA" w:rsidRPr="0039278D" w:rsidRDefault="002F1AFA">
      <w:pPr>
        <w:spacing w:before="26"/>
        <w:ind w:left="19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oso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xce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oo</w:t>
      </w:r>
      <w:r w:rsidRPr="0039278D">
        <w:rPr>
          <w:rFonts w:asciiTheme="majorHAnsi" w:eastAsia="Arial" w:hAnsiTheme="majorHAnsi" w:cs="Arial"/>
          <w:sz w:val="22"/>
          <w:szCs w:val="22"/>
        </w:rPr>
        <w:t>k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w w:val="103"/>
          <w:sz w:val="22"/>
          <w:szCs w:val="22"/>
        </w:rPr>
        <w:t>t</w:t>
      </w:r>
    </w:p>
    <w:p w14:paraId="487F8386" w14:textId="77777777" w:rsidR="00745FEA" w:rsidRPr="0039278D" w:rsidRDefault="002F1AFA">
      <w:pPr>
        <w:spacing w:before="21"/>
        <w:ind w:left="190"/>
        <w:rPr>
          <w:rFonts w:asciiTheme="majorHAnsi" w:eastAsia="Arial" w:hAnsiTheme="majorHAnsi" w:cs="Arial"/>
          <w:sz w:val="22"/>
          <w:szCs w:val="22"/>
        </w:rPr>
        <w:sectPr w:rsidR="00745FEA" w:rsidRPr="0039278D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no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edg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dob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e</w:t>
      </w:r>
    </w:p>
    <w:p w14:paraId="5EE579AE" w14:textId="77777777" w:rsidR="00745FEA" w:rsidRPr="0039278D" w:rsidRDefault="00745FEA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2479E56C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633892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7E3F29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49E721" w14:textId="77777777" w:rsidR="00745FEA" w:rsidRPr="0039278D" w:rsidRDefault="002F1AFA">
      <w:pPr>
        <w:spacing w:before="25"/>
        <w:ind w:left="4572" w:right="4634"/>
        <w:jc w:val="center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pacing w:val="2"/>
          <w:sz w:val="22"/>
          <w:szCs w:val="22"/>
        </w:rPr>
        <w:t>Le</w:t>
      </w:r>
      <w:r w:rsidRPr="0039278D">
        <w:rPr>
          <w:rFonts w:asciiTheme="majorHAnsi" w:hAnsiTheme="majorHAnsi"/>
          <w:b/>
          <w:sz w:val="22"/>
          <w:szCs w:val="22"/>
        </w:rPr>
        <w:t>a</w:t>
      </w:r>
      <w:r w:rsidRPr="0039278D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39278D">
        <w:rPr>
          <w:rFonts w:asciiTheme="majorHAnsi" w:hAnsiTheme="majorHAnsi"/>
          <w:b/>
          <w:spacing w:val="2"/>
          <w:w w:val="102"/>
          <w:sz w:val="22"/>
          <w:szCs w:val="22"/>
        </w:rPr>
        <w:t>Le</w:t>
      </w:r>
      <w:r w:rsidRPr="0039278D">
        <w:rPr>
          <w:rFonts w:asciiTheme="majorHAnsi" w:hAnsiTheme="majorHAnsi"/>
          <w:b/>
          <w:spacing w:val="1"/>
          <w:w w:val="102"/>
          <w:sz w:val="22"/>
          <w:szCs w:val="22"/>
        </w:rPr>
        <w:t>o</w:t>
      </w:r>
      <w:r w:rsidRPr="0039278D">
        <w:rPr>
          <w:rFonts w:asciiTheme="majorHAnsi" w:hAnsiTheme="majorHAnsi"/>
          <w:b/>
          <w:spacing w:val="2"/>
          <w:w w:val="102"/>
          <w:sz w:val="22"/>
          <w:szCs w:val="22"/>
        </w:rPr>
        <w:t>p</w:t>
      </w:r>
      <w:r w:rsidRPr="0039278D">
        <w:rPr>
          <w:rFonts w:asciiTheme="majorHAnsi" w:hAnsiTheme="majorHAnsi"/>
          <w:b/>
          <w:spacing w:val="1"/>
          <w:w w:val="102"/>
          <w:sz w:val="22"/>
          <w:szCs w:val="22"/>
        </w:rPr>
        <w:t>a</w:t>
      </w:r>
      <w:r w:rsidRPr="0039278D">
        <w:rPr>
          <w:rFonts w:asciiTheme="majorHAnsi" w:hAnsiTheme="majorHAnsi"/>
          <w:b/>
          <w:spacing w:val="2"/>
          <w:w w:val="102"/>
          <w:sz w:val="22"/>
          <w:szCs w:val="22"/>
        </w:rPr>
        <w:t>r</w:t>
      </w:r>
      <w:r w:rsidRPr="0039278D">
        <w:rPr>
          <w:rFonts w:asciiTheme="majorHAnsi" w:hAnsiTheme="majorHAnsi"/>
          <w:b/>
          <w:w w:val="102"/>
          <w:sz w:val="22"/>
          <w:szCs w:val="22"/>
        </w:rPr>
        <w:t>d</w:t>
      </w:r>
    </w:p>
    <w:p w14:paraId="1C34B1A9" w14:textId="77777777" w:rsidR="00745FEA" w:rsidRPr="0039278D" w:rsidRDefault="002F1AFA">
      <w:pPr>
        <w:spacing w:line="260" w:lineRule="exact"/>
        <w:ind w:left="4689" w:right="4749"/>
        <w:jc w:val="center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t>123 Main Street</w:t>
      </w:r>
    </w:p>
    <w:p w14:paraId="2C905D9D" w14:textId="77777777" w:rsidR="00745FEA" w:rsidRPr="0039278D" w:rsidRDefault="002F1AFA">
      <w:pPr>
        <w:spacing w:before="2"/>
        <w:ind w:left="4456" w:right="4516"/>
        <w:jc w:val="center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t>La Verne, CA 91750</w:t>
      </w:r>
    </w:p>
    <w:p w14:paraId="396412DF" w14:textId="77777777" w:rsidR="00745FEA" w:rsidRPr="0039278D" w:rsidRDefault="002F1AFA">
      <w:pPr>
        <w:spacing w:line="260" w:lineRule="exact"/>
        <w:ind w:left="4356" w:right="4416"/>
        <w:jc w:val="center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t xml:space="preserve">Home: </w:t>
      </w:r>
      <w:r w:rsidRPr="0039278D">
        <w:rPr>
          <w:rFonts w:asciiTheme="majorHAnsi" w:hAnsiTheme="majorHAnsi"/>
          <w:sz w:val="22"/>
          <w:szCs w:val="22"/>
        </w:rPr>
        <w:t>(909) 555-1234</w:t>
      </w:r>
    </w:p>
    <w:p w14:paraId="4F34CFC0" w14:textId="77777777" w:rsidR="00745FEA" w:rsidRPr="0039278D" w:rsidRDefault="002F1AFA">
      <w:pPr>
        <w:spacing w:before="7" w:line="260" w:lineRule="exact"/>
        <w:ind w:left="4283" w:right="4343"/>
        <w:jc w:val="center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t>Cell: (909) 555-1235 lea.leopard@laverne.edu</w:t>
      </w:r>
    </w:p>
    <w:p w14:paraId="3812D151" w14:textId="77777777" w:rsidR="00745FEA" w:rsidRPr="0039278D" w:rsidRDefault="00745FEA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44F4DEBA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pacing w:val="1"/>
          <w:sz w:val="22"/>
          <w:szCs w:val="22"/>
          <w:u w:color="000000"/>
        </w:rPr>
        <w:t>Edu</w:t>
      </w:r>
      <w:r w:rsidRPr="0039278D">
        <w:rPr>
          <w:rFonts w:asciiTheme="majorHAnsi" w:hAnsiTheme="majorHAnsi"/>
          <w:b/>
          <w:sz w:val="22"/>
          <w:szCs w:val="22"/>
          <w:u w:color="000000"/>
        </w:rPr>
        <w:t>cation</w:t>
      </w:r>
    </w:p>
    <w:p w14:paraId="0111584C" w14:textId="77777777" w:rsidR="00745FEA" w:rsidRPr="0039278D" w:rsidRDefault="002F1AFA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z w:val="22"/>
          <w:szCs w:val="22"/>
        </w:rPr>
        <w:t xml:space="preserve">Bachelor of Science, Kinesiology                                                                                                          </w:t>
      </w:r>
      <w:r w:rsidRPr="0039278D">
        <w:rPr>
          <w:rFonts w:asciiTheme="majorHAnsi" w:hAnsiTheme="majorHAnsi"/>
          <w:b/>
          <w:spacing w:val="41"/>
          <w:sz w:val="22"/>
          <w:szCs w:val="22"/>
        </w:rPr>
        <w:t xml:space="preserve"> </w:t>
      </w:r>
      <w:r w:rsidRPr="0039278D">
        <w:rPr>
          <w:rFonts w:asciiTheme="majorHAnsi" w:hAnsiTheme="majorHAnsi"/>
          <w:b/>
          <w:sz w:val="22"/>
          <w:szCs w:val="22"/>
        </w:rPr>
        <w:t>May 2015</w:t>
      </w:r>
    </w:p>
    <w:p w14:paraId="1174FD1B" w14:textId="77777777" w:rsidR="00745FEA" w:rsidRPr="0039278D" w:rsidRDefault="002F1AFA">
      <w:pPr>
        <w:spacing w:before="2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t>University of La Verne, La Verne, CA</w:t>
      </w:r>
    </w:p>
    <w:p w14:paraId="501EAFB4" w14:textId="77777777" w:rsidR="00745FEA" w:rsidRPr="0039278D" w:rsidRDefault="00745FEA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44768E4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z w:val="22"/>
          <w:szCs w:val="22"/>
        </w:rPr>
        <w:t xml:space="preserve">Associate of Arts                                                                                                                                     </w:t>
      </w:r>
      <w:r w:rsidRPr="0039278D">
        <w:rPr>
          <w:rFonts w:asciiTheme="majorHAnsi" w:hAnsiTheme="majorHAnsi"/>
          <w:b/>
          <w:spacing w:val="7"/>
          <w:sz w:val="22"/>
          <w:szCs w:val="22"/>
        </w:rPr>
        <w:t xml:space="preserve"> </w:t>
      </w:r>
      <w:r w:rsidRPr="0039278D">
        <w:rPr>
          <w:rFonts w:asciiTheme="majorHAnsi" w:hAnsiTheme="majorHAnsi"/>
          <w:b/>
          <w:sz w:val="22"/>
          <w:szCs w:val="22"/>
        </w:rPr>
        <w:t>May 2013</w:t>
      </w:r>
    </w:p>
    <w:p w14:paraId="028FC28E" w14:textId="77777777" w:rsidR="00745FEA" w:rsidRPr="0039278D" w:rsidRDefault="002F1AFA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t>Mt. San Antonio Community College, Walnut, CA</w:t>
      </w:r>
    </w:p>
    <w:p w14:paraId="60277F40" w14:textId="77777777" w:rsidR="00745FEA" w:rsidRPr="0039278D" w:rsidRDefault="00745FEA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6649A6E5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949E92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pacing w:val="1"/>
          <w:sz w:val="22"/>
          <w:szCs w:val="22"/>
          <w:u w:color="000000"/>
        </w:rPr>
        <w:t>R</w:t>
      </w:r>
      <w:r w:rsidRPr="0039278D">
        <w:rPr>
          <w:rFonts w:asciiTheme="majorHAnsi" w:hAnsiTheme="majorHAnsi"/>
          <w:b/>
          <w:sz w:val="22"/>
          <w:szCs w:val="22"/>
          <w:u w:color="000000"/>
        </w:rPr>
        <w:t>elevant</w:t>
      </w:r>
      <w:r w:rsidRPr="0039278D">
        <w:rPr>
          <w:rFonts w:asciiTheme="majorHAnsi" w:hAnsiTheme="majorHAnsi"/>
          <w:b/>
          <w:spacing w:val="-10"/>
          <w:sz w:val="22"/>
          <w:szCs w:val="22"/>
          <w:u w:color="000000"/>
        </w:rPr>
        <w:t xml:space="preserve"> </w:t>
      </w:r>
      <w:r w:rsidRPr="0039278D">
        <w:rPr>
          <w:rFonts w:asciiTheme="majorHAnsi" w:hAnsiTheme="majorHAnsi"/>
          <w:b/>
          <w:spacing w:val="1"/>
          <w:sz w:val="22"/>
          <w:szCs w:val="22"/>
          <w:u w:color="000000"/>
        </w:rPr>
        <w:t>E</w:t>
      </w:r>
      <w:r w:rsidRPr="0039278D">
        <w:rPr>
          <w:rFonts w:asciiTheme="majorHAnsi" w:hAnsiTheme="majorHAnsi"/>
          <w:b/>
          <w:sz w:val="22"/>
          <w:szCs w:val="22"/>
          <w:u w:color="000000"/>
        </w:rPr>
        <w:t>xperience</w:t>
      </w:r>
    </w:p>
    <w:p w14:paraId="0A9418CA" w14:textId="77777777" w:rsidR="00745FEA" w:rsidRPr="0039278D" w:rsidRDefault="002F1AFA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z w:val="22"/>
          <w:szCs w:val="22"/>
        </w:rPr>
        <w:t xml:space="preserve">Student Athletic </w:t>
      </w:r>
      <w:r w:rsidRPr="0039278D">
        <w:rPr>
          <w:rFonts w:asciiTheme="majorHAnsi" w:hAnsiTheme="majorHAnsi"/>
          <w:b/>
          <w:sz w:val="22"/>
          <w:szCs w:val="22"/>
        </w:rPr>
        <w:t xml:space="preserve">Training Intern                                                                                     </w:t>
      </w:r>
      <w:r w:rsidRPr="0039278D">
        <w:rPr>
          <w:rFonts w:asciiTheme="majorHAnsi" w:hAnsiTheme="majorHAnsi"/>
          <w:b/>
          <w:spacing w:val="6"/>
          <w:sz w:val="22"/>
          <w:szCs w:val="22"/>
        </w:rPr>
        <w:t xml:space="preserve"> </w:t>
      </w:r>
      <w:r w:rsidRPr="0039278D">
        <w:rPr>
          <w:rFonts w:asciiTheme="majorHAnsi" w:hAnsiTheme="majorHAnsi"/>
          <w:b/>
          <w:sz w:val="22"/>
          <w:szCs w:val="22"/>
        </w:rPr>
        <w:t>August 2014 - Present</w:t>
      </w:r>
    </w:p>
    <w:p w14:paraId="6E87B760" w14:textId="77777777" w:rsidR="00745FEA" w:rsidRPr="0039278D" w:rsidRDefault="002F1AFA">
      <w:pPr>
        <w:spacing w:before="2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z w:val="22"/>
          <w:szCs w:val="22"/>
        </w:rPr>
        <w:t>San Dimas High School – San Dimas, CA</w:t>
      </w:r>
    </w:p>
    <w:p w14:paraId="6792CE57" w14:textId="77777777" w:rsidR="00745FEA" w:rsidRPr="0039278D" w:rsidRDefault="002F1AFA">
      <w:pPr>
        <w:spacing w:before="17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hAnsiTheme="majorHAnsi"/>
          <w:sz w:val="22"/>
          <w:szCs w:val="22"/>
        </w:rPr>
        <w:t xml:space="preserve">Provide support and travel with football, wrestling, basketball, soccer, and </w:t>
      </w:r>
      <w:r w:rsidRPr="0039278D">
        <w:rPr>
          <w:rFonts w:asciiTheme="majorHAnsi" w:hAnsiTheme="majorHAnsi"/>
          <w:sz w:val="22"/>
          <w:szCs w:val="22"/>
        </w:rPr>
        <w:t>volleyball teams</w:t>
      </w:r>
    </w:p>
    <w:p w14:paraId="0602D22D" w14:textId="77777777" w:rsidR="00745FEA" w:rsidRPr="0039278D" w:rsidRDefault="002F1AFA">
      <w:pPr>
        <w:tabs>
          <w:tab w:val="left" w:pos="460"/>
        </w:tabs>
        <w:spacing w:before="17"/>
        <w:ind w:left="460" w:right="289" w:hanging="36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>•</w:t>
      </w:r>
      <w:r w:rsidRPr="0039278D">
        <w:rPr>
          <w:rFonts w:asciiTheme="majorHAnsi" w:hAnsiTheme="majorHAnsi"/>
          <w:sz w:val="22"/>
          <w:szCs w:val="22"/>
        </w:rPr>
        <w:tab/>
        <w:t>Develop rehabilitation programs for a variety of ankle and knee injuries from the acute stage until return to play</w:t>
      </w:r>
    </w:p>
    <w:p w14:paraId="3545B169" w14:textId="77777777" w:rsidR="00745FEA" w:rsidRPr="0039278D" w:rsidRDefault="00745FEA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4DB3D14D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z w:val="22"/>
          <w:szCs w:val="22"/>
        </w:rPr>
        <w:t xml:space="preserve">Personal Fitness Trainer                                                                                             </w:t>
      </w:r>
      <w:r w:rsidRPr="0039278D">
        <w:rPr>
          <w:rFonts w:asciiTheme="majorHAnsi" w:hAnsiTheme="majorHAnsi"/>
          <w:b/>
          <w:spacing w:val="47"/>
          <w:sz w:val="22"/>
          <w:szCs w:val="22"/>
        </w:rPr>
        <w:t xml:space="preserve"> </w:t>
      </w:r>
      <w:r w:rsidRPr="0039278D">
        <w:rPr>
          <w:rFonts w:asciiTheme="majorHAnsi" w:hAnsiTheme="majorHAnsi"/>
          <w:b/>
          <w:sz w:val="22"/>
          <w:szCs w:val="22"/>
        </w:rPr>
        <w:t>Nov</w:t>
      </w:r>
      <w:r w:rsidRPr="0039278D">
        <w:rPr>
          <w:rFonts w:asciiTheme="majorHAnsi" w:hAnsiTheme="majorHAnsi"/>
          <w:b/>
          <w:sz w:val="22"/>
          <w:szCs w:val="22"/>
        </w:rPr>
        <w:t xml:space="preserve">ember 2012 </w:t>
      </w:r>
      <w:r w:rsidRPr="0039278D">
        <w:rPr>
          <w:rFonts w:asciiTheme="majorHAnsi" w:hAnsiTheme="majorHAnsi"/>
          <w:sz w:val="22"/>
          <w:szCs w:val="22"/>
        </w:rPr>
        <w:t xml:space="preserve">- </w:t>
      </w:r>
      <w:r w:rsidRPr="0039278D">
        <w:rPr>
          <w:rFonts w:asciiTheme="majorHAnsi" w:hAnsiTheme="majorHAnsi"/>
          <w:b/>
          <w:sz w:val="22"/>
          <w:szCs w:val="22"/>
        </w:rPr>
        <w:t>Present</w:t>
      </w:r>
    </w:p>
    <w:p w14:paraId="06714DBE" w14:textId="77777777" w:rsidR="00745FEA" w:rsidRPr="0039278D" w:rsidRDefault="002F1AFA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z w:val="22"/>
          <w:szCs w:val="22"/>
        </w:rPr>
        <w:t>24 Hour Fitness</w:t>
      </w:r>
      <w:r w:rsidRPr="0039278D">
        <w:rPr>
          <w:rFonts w:asciiTheme="majorHAnsi" w:hAnsiTheme="majorHAnsi"/>
          <w:sz w:val="22"/>
          <w:szCs w:val="22"/>
        </w:rPr>
        <w:t>– Glendora, CA</w:t>
      </w:r>
    </w:p>
    <w:p w14:paraId="43C03289" w14:textId="77777777" w:rsidR="00745FEA" w:rsidRPr="0039278D" w:rsidRDefault="002F1AFA">
      <w:pPr>
        <w:spacing w:before="21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hAnsiTheme="majorHAnsi"/>
          <w:sz w:val="22"/>
          <w:szCs w:val="22"/>
        </w:rPr>
        <w:t>Design workouts and diet plans to assist clients reach their nutrition goals</w:t>
      </w:r>
    </w:p>
    <w:p w14:paraId="3F5F9AAB" w14:textId="77777777" w:rsidR="00745FEA" w:rsidRPr="0039278D" w:rsidRDefault="002F1AFA">
      <w:pPr>
        <w:tabs>
          <w:tab w:val="left" w:pos="460"/>
        </w:tabs>
        <w:spacing w:before="21" w:line="260" w:lineRule="exact"/>
        <w:ind w:left="460" w:right="1194" w:hanging="36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>•</w:t>
      </w:r>
      <w:r w:rsidRPr="0039278D">
        <w:rPr>
          <w:rFonts w:asciiTheme="majorHAnsi" w:hAnsiTheme="majorHAnsi"/>
          <w:sz w:val="22"/>
          <w:szCs w:val="22"/>
        </w:rPr>
        <w:tab/>
        <w:t>Conduct weekly check-ins to monitor client’s progress which resulted in an increased weight loss percentage</w:t>
      </w:r>
    </w:p>
    <w:p w14:paraId="51BD7759" w14:textId="77777777" w:rsidR="00745FEA" w:rsidRPr="0039278D" w:rsidRDefault="002F1AFA">
      <w:pPr>
        <w:tabs>
          <w:tab w:val="left" w:pos="460"/>
        </w:tabs>
        <w:spacing w:before="18" w:line="260" w:lineRule="exact"/>
        <w:ind w:left="460" w:right="967" w:hanging="36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>•</w:t>
      </w:r>
      <w:r w:rsidRPr="0039278D">
        <w:rPr>
          <w:rFonts w:asciiTheme="majorHAnsi" w:hAnsiTheme="majorHAnsi"/>
          <w:sz w:val="22"/>
          <w:szCs w:val="22"/>
        </w:rPr>
        <w:tab/>
        <w:t>Create indiv</w:t>
      </w:r>
      <w:r w:rsidRPr="0039278D">
        <w:rPr>
          <w:rFonts w:asciiTheme="majorHAnsi" w:hAnsiTheme="majorHAnsi"/>
          <w:sz w:val="22"/>
          <w:szCs w:val="22"/>
        </w:rPr>
        <w:t>idual training sessions to focus on specific problems (i.e. injuries, obesity, etc.) for gym members.</w:t>
      </w:r>
    </w:p>
    <w:p w14:paraId="6C987A61" w14:textId="77777777" w:rsidR="00745FEA" w:rsidRPr="0039278D" w:rsidRDefault="00745FEA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309BCE68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39278D">
        <w:rPr>
          <w:rFonts w:asciiTheme="majorHAnsi" w:hAnsiTheme="majorHAnsi"/>
          <w:b/>
          <w:sz w:val="22"/>
          <w:szCs w:val="22"/>
          <w:u w:color="000000"/>
        </w:rPr>
        <w:t>t</w:t>
      </w:r>
      <w:r w:rsidRPr="0039278D">
        <w:rPr>
          <w:rFonts w:asciiTheme="majorHAnsi" w:hAnsiTheme="majorHAnsi"/>
          <w:b/>
          <w:spacing w:val="1"/>
          <w:sz w:val="22"/>
          <w:szCs w:val="22"/>
          <w:u w:color="000000"/>
        </w:rPr>
        <w:t>h</w:t>
      </w:r>
      <w:r w:rsidRPr="0039278D">
        <w:rPr>
          <w:rFonts w:asciiTheme="majorHAnsi" w:hAnsiTheme="majorHAnsi"/>
          <w:b/>
          <w:sz w:val="22"/>
          <w:szCs w:val="22"/>
          <w:u w:color="000000"/>
        </w:rPr>
        <w:t>er</w:t>
      </w:r>
      <w:r w:rsidRPr="0039278D">
        <w:rPr>
          <w:rFonts w:asciiTheme="majorHAnsi" w:hAnsiTheme="majorHAnsi"/>
          <w:b/>
          <w:spacing w:val="-6"/>
          <w:sz w:val="22"/>
          <w:szCs w:val="22"/>
          <w:u w:color="000000"/>
        </w:rPr>
        <w:t xml:space="preserve"> </w:t>
      </w:r>
      <w:r w:rsidRPr="0039278D">
        <w:rPr>
          <w:rFonts w:asciiTheme="majorHAnsi" w:hAnsiTheme="majorHAnsi"/>
          <w:b/>
          <w:spacing w:val="1"/>
          <w:sz w:val="22"/>
          <w:szCs w:val="22"/>
          <w:u w:color="000000"/>
        </w:rPr>
        <w:t>W</w:t>
      </w:r>
      <w:r w:rsidRPr="0039278D">
        <w:rPr>
          <w:rFonts w:asciiTheme="majorHAnsi" w:hAnsiTheme="majorHAnsi"/>
          <w:b/>
          <w:sz w:val="22"/>
          <w:szCs w:val="22"/>
          <w:u w:color="000000"/>
        </w:rPr>
        <w:t>ork</w:t>
      </w:r>
      <w:r w:rsidRPr="0039278D">
        <w:rPr>
          <w:rFonts w:asciiTheme="majorHAnsi" w:hAnsiTheme="majorHAnsi"/>
          <w:b/>
          <w:spacing w:val="-6"/>
          <w:sz w:val="22"/>
          <w:szCs w:val="22"/>
          <w:u w:color="000000"/>
        </w:rPr>
        <w:t xml:space="preserve"> </w:t>
      </w:r>
      <w:r w:rsidRPr="0039278D">
        <w:rPr>
          <w:rFonts w:asciiTheme="majorHAnsi" w:hAnsiTheme="majorHAnsi"/>
          <w:b/>
          <w:spacing w:val="1"/>
          <w:sz w:val="22"/>
          <w:szCs w:val="22"/>
          <w:u w:color="000000"/>
        </w:rPr>
        <w:t>E</w:t>
      </w:r>
      <w:r w:rsidRPr="0039278D">
        <w:rPr>
          <w:rFonts w:asciiTheme="majorHAnsi" w:hAnsiTheme="majorHAnsi"/>
          <w:b/>
          <w:sz w:val="22"/>
          <w:szCs w:val="22"/>
          <w:u w:color="000000"/>
        </w:rPr>
        <w:t>x</w:t>
      </w:r>
      <w:r w:rsidRPr="0039278D">
        <w:rPr>
          <w:rFonts w:asciiTheme="majorHAnsi" w:hAnsiTheme="majorHAnsi"/>
          <w:b/>
          <w:spacing w:val="1"/>
          <w:sz w:val="22"/>
          <w:szCs w:val="22"/>
          <w:u w:color="000000"/>
        </w:rPr>
        <w:t>p</w:t>
      </w:r>
      <w:r w:rsidRPr="0039278D">
        <w:rPr>
          <w:rFonts w:asciiTheme="majorHAnsi" w:hAnsiTheme="majorHAnsi"/>
          <w:b/>
          <w:sz w:val="22"/>
          <w:szCs w:val="22"/>
          <w:u w:color="000000"/>
        </w:rPr>
        <w:t>erie</w:t>
      </w:r>
      <w:r w:rsidRPr="0039278D">
        <w:rPr>
          <w:rFonts w:asciiTheme="majorHAnsi" w:hAnsiTheme="majorHAnsi"/>
          <w:b/>
          <w:spacing w:val="1"/>
          <w:sz w:val="22"/>
          <w:szCs w:val="22"/>
          <w:u w:color="000000"/>
        </w:rPr>
        <w:t>n</w:t>
      </w:r>
      <w:r w:rsidRPr="0039278D">
        <w:rPr>
          <w:rFonts w:asciiTheme="majorHAnsi" w:hAnsiTheme="majorHAnsi"/>
          <w:b/>
          <w:sz w:val="22"/>
          <w:szCs w:val="22"/>
          <w:u w:color="000000"/>
        </w:rPr>
        <w:t>ce</w:t>
      </w:r>
    </w:p>
    <w:p w14:paraId="644A264C" w14:textId="77777777" w:rsidR="00745FEA" w:rsidRPr="0039278D" w:rsidRDefault="002F1AFA">
      <w:pPr>
        <w:spacing w:before="3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z w:val="22"/>
          <w:szCs w:val="22"/>
        </w:rPr>
        <w:t>Barista</w:t>
      </w:r>
      <w:r w:rsidRPr="0039278D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39278D">
        <w:rPr>
          <w:rFonts w:asciiTheme="majorHAnsi" w:hAnsiTheme="majorHAnsi"/>
          <w:b/>
          <w:spacing w:val="33"/>
          <w:sz w:val="22"/>
          <w:szCs w:val="22"/>
        </w:rPr>
        <w:t xml:space="preserve"> </w:t>
      </w:r>
      <w:r w:rsidRPr="0039278D">
        <w:rPr>
          <w:rFonts w:asciiTheme="majorHAnsi" w:hAnsiTheme="majorHAnsi"/>
          <w:b/>
          <w:sz w:val="22"/>
          <w:szCs w:val="22"/>
        </w:rPr>
        <w:t>June 2009 – November 2012</w:t>
      </w:r>
    </w:p>
    <w:p w14:paraId="0BAC2C7F" w14:textId="77777777" w:rsidR="00745FEA" w:rsidRPr="0039278D" w:rsidRDefault="002F1AFA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z w:val="22"/>
          <w:szCs w:val="22"/>
        </w:rPr>
        <w:t>Starbucks – La Verne, CA</w:t>
      </w:r>
    </w:p>
    <w:p w14:paraId="6733B36A" w14:textId="77777777" w:rsidR="00745FEA" w:rsidRPr="0039278D" w:rsidRDefault="002F1AFA">
      <w:pPr>
        <w:spacing w:before="21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hAnsiTheme="majorHAnsi"/>
          <w:sz w:val="22"/>
          <w:szCs w:val="22"/>
        </w:rPr>
        <w:t>Served customers quickly while maintaining a cheerful attitude in a high-stress wo</w:t>
      </w:r>
      <w:r w:rsidRPr="0039278D">
        <w:rPr>
          <w:rFonts w:asciiTheme="majorHAnsi" w:hAnsiTheme="majorHAnsi"/>
          <w:sz w:val="22"/>
          <w:szCs w:val="22"/>
        </w:rPr>
        <w:t>rkplace.</w:t>
      </w:r>
    </w:p>
    <w:p w14:paraId="4576DAF3" w14:textId="77777777" w:rsidR="00745FEA" w:rsidRPr="0039278D" w:rsidRDefault="002F1AFA">
      <w:pPr>
        <w:spacing w:before="17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hAnsiTheme="majorHAnsi"/>
          <w:sz w:val="22"/>
          <w:szCs w:val="22"/>
        </w:rPr>
        <w:t>Awarded employee of the month July 2012</w:t>
      </w:r>
    </w:p>
    <w:p w14:paraId="7BBA7643" w14:textId="77777777" w:rsidR="00745FEA" w:rsidRPr="0039278D" w:rsidRDefault="00745FEA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3B57EE50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pacing w:val="1"/>
          <w:sz w:val="22"/>
          <w:szCs w:val="22"/>
          <w:u w:color="000000"/>
        </w:rPr>
        <w:t>C</w:t>
      </w:r>
      <w:r w:rsidRPr="0039278D">
        <w:rPr>
          <w:rFonts w:asciiTheme="majorHAnsi" w:hAnsiTheme="majorHAnsi"/>
          <w:b/>
          <w:sz w:val="22"/>
          <w:szCs w:val="22"/>
          <w:u w:color="000000"/>
        </w:rPr>
        <w:t>ertifications</w:t>
      </w:r>
    </w:p>
    <w:p w14:paraId="375E4436" w14:textId="77777777" w:rsidR="00745FEA" w:rsidRPr="0039278D" w:rsidRDefault="002F1AFA">
      <w:pPr>
        <w:spacing w:before="3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t xml:space="preserve">Adult CPR and First Aid – Red Cross                                                                                           </w:t>
      </w:r>
      <w:r w:rsidRPr="0039278D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39278D">
        <w:rPr>
          <w:rFonts w:asciiTheme="majorHAnsi" w:hAnsiTheme="majorHAnsi"/>
          <w:sz w:val="22"/>
          <w:szCs w:val="22"/>
        </w:rPr>
        <w:t>September 2013</w:t>
      </w:r>
    </w:p>
    <w:p w14:paraId="366B9A98" w14:textId="77777777" w:rsidR="00745FEA" w:rsidRPr="0039278D" w:rsidRDefault="002F1AFA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t xml:space="preserve">Certified Personal Trainer - Ace </w:t>
      </w:r>
      <w:r w:rsidRPr="0039278D">
        <w:rPr>
          <w:rFonts w:asciiTheme="majorHAnsi" w:hAnsiTheme="majorHAnsi"/>
          <w:sz w:val="22"/>
          <w:szCs w:val="22"/>
        </w:rPr>
        <w:t xml:space="preserve">Fitness                                                                                            </w:t>
      </w:r>
      <w:r w:rsidRPr="0039278D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39278D">
        <w:rPr>
          <w:rFonts w:asciiTheme="majorHAnsi" w:hAnsiTheme="majorHAnsi"/>
          <w:sz w:val="22"/>
          <w:szCs w:val="22"/>
        </w:rPr>
        <w:t>October 2012</w:t>
      </w:r>
    </w:p>
    <w:p w14:paraId="59167DED" w14:textId="77777777" w:rsidR="00745FEA" w:rsidRPr="0039278D" w:rsidRDefault="00745FEA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EE9DC97" w14:textId="77777777" w:rsidR="00745FEA" w:rsidRPr="0039278D" w:rsidRDefault="002F1AFA">
      <w:pPr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b/>
          <w:sz w:val="22"/>
          <w:szCs w:val="22"/>
          <w:u w:color="000000"/>
        </w:rPr>
        <w:t>Special</w:t>
      </w:r>
      <w:r w:rsidRPr="0039278D">
        <w:rPr>
          <w:rFonts w:asciiTheme="majorHAnsi" w:hAnsiTheme="majorHAnsi"/>
          <w:b/>
          <w:spacing w:val="-9"/>
          <w:sz w:val="22"/>
          <w:szCs w:val="22"/>
          <w:u w:color="000000"/>
        </w:rPr>
        <w:t xml:space="preserve"> </w:t>
      </w:r>
      <w:r w:rsidRPr="0039278D">
        <w:rPr>
          <w:rFonts w:asciiTheme="majorHAnsi" w:hAnsiTheme="majorHAnsi"/>
          <w:b/>
          <w:sz w:val="22"/>
          <w:szCs w:val="22"/>
          <w:u w:color="000000"/>
        </w:rPr>
        <w:t>Skills</w:t>
      </w:r>
    </w:p>
    <w:p w14:paraId="7CC0717B" w14:textId="77777777" w:rsidR="00745FEA" w:rsidRPr="0039278D" w:rsidRDefault="002F1AFA">
      <w:pPr>
        <w:spacing w:before="17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hAnsiTheme="majorHAnsi"/>
          <w:sz w:val="22"/>
          <w:szCs w:val="22"/>
        </w:rPr>
        <w:t>Fluent in Spanish</w:t>
      </w:r>
    </w:p>
    <w:p w14:paraId="7DCE79B6" w14:textId="77777777" w:rsidR="00745FEA" w:rsidRPr="0039278D" w:rsidRDefault="002F1AFA">
      <w:pPr>
        <w:spacing w:before="17"/>
        <w:ind w:left="100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hAnsiTheme="majorHAnsi"/>
          <w:sz w:val="22"/>
          <w:szCs w:val="22"/>
        </w:rPr>
        <w:t>Proficient in Microsoft Word, PowerPoint, and Outlook</w:t>
      </w:r>
    </w:p>
    <w:p w14:paraId="75202909" w14:textId="77777777" w:rsidR="00745FEA" w:rsidRPr="0039278D" w:rsidRDefault="00745FEA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6DD32A17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029CE1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494C90" w14:textId="77777777" w:rsidR="00745FEA" w:rsidRPr="0039278D" w:rsidRDefault="002F1AFA">
      <w:pPr>
        <w:ind w:left="5456" w:right="5446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1B0B0E93" w14:textId="77777777" w:rsidR="00745FEA" w:rsidRPr="0039278D" w:rsidRDefault="002F1AFA">
      <w:pPr>
        <w:spacing w:before="15"/>
        <w:ind w:left="5456" w:right="5446"/>
        <w:jc w:val="center"/>
        <w:rPr>
          <w:rFonts w:asciiTheme="majorHAnsi" w:eastAsia="Cambria" w:hAnsiTheme="majorHAnsi" w:cs="Cambria"/>
          <w:sz w:val="22"/>
          <w:szCs w:val="22"/>
        </w:rPr>
        <w:sectPr w:rsidR="00745FEA" w:rsidRPr="0039278D">
          <w:pgSz w:w="12240" w:h="15840"/>
          <w:pgMar w:top="840" w:right="560" w:bottom="280" w:left="620" w:header="642" w:footer="0" w:gutter="0"/>
          <w:cols w:space="720"/>
        </w:sectPr>
      </w:pP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123AE436" w14:textId="77777777" w:rsidR="00745FEA" w:rsidRPr="0039278D" w:rsidRDefault="00745FEA">
      <w:pPr>
        <w:spacing w:before="7" w:line="140" w:lineRule="exact"/>
        <w:rPr>
          <w:rFonts w:asciiTheme="majorHAnsi" w:hAnsiTheme="majorHAnsi"/>
          <w:sz w:val="22"/>
          <w:szCs w:val="22"/>
        </w:rPr>
        <w:sectPr w:rsidR="00745FEA" w:rsidRPr="0039278D">
          <w:pgSz w:w="12240" w:h="15840"/>
          <w:pgMar w:top="840" w:right="560" w:bottom="280" w:left="620" w:header="642" w:footer="0" w:gutter="0"/>
          <w:cols w:space="720"/>
        </w:sectPr>
      </w:pPr>
    </w:p>
    <w:p w14:paraId="7851B80A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0E6253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DEEC63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1F4A88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7B48ED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A9A051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77EC6A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B55FB3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8250A8E" w14:textId="77777777" w:rsidR="00745FEA" w:rsidRPr="0039278D" w:rsidRDefault="00745FEA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6012A9B9" w14:textId="77777777" w:rsidR="00745FEA" w:rsidRPr="0039278D" w:rsidRDefault="002F1AFA">
      <w:pPr>
        <w:spacing w:line="260" w:lineRule="exact"/>
        <w:ind w:left="100" w:right="-56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position w:val="-1"/>
          <w:sz w:val="22"/>
          <w:szCs w:val="22"/>
        </w:rPr>
        <w:t>EDUCATION</w:t>
      </w:r>
      <w:r w:rsidRPr="0039278D">
        <w:rPr>
          <w:rFonts w:asciiTheme="majorHAnsi" w:eastAsia="Cambria" w:hAnsiTheme="majorHAnsi" w:cs="Cambria"/>
          <w:spacing w:val="-13"/>
          <w:position w:val="-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> </w:t>
      </w:r>
    </w:p>
    <w:p w14:paraId="47060AA1" w14:textId="77777777" w:rsidR="00745FEA" w:rsidRPr="0039278D" w:rsidRDefault="002F1AFA">
      <w:pPr>
        <w:spacing w:before="22"/>
        <w:ind w:left="1632" w:right="5446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br w:type="column"/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4DD295F5" w14:textId="77777777" w:rsidR="00745FEA" w:rsidRPr="0039278D" w:rsidRDefault="002F1AFA">
      <w:pPr>
        <w:spacing w:before="11"/>
        <w:ind w:left="973" w:right="4787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pacing w:val="2"/>
          <w:sz w:val="22"/>
          <w:szCs w:val="22"/>
        </w:rPr>
        <w:t>C</w:t>
      </w:r>
      <w:r w:rsidRPr="0039278D">
        <w:rPr>
          <w:rFonts w:asciiTheme="majorHAnsi" w:eastAsia="Cambria" w:hAnsiTheme="majorHAnsi" w:cs="Cambria"/>
          <w:b/>
          <w:spacing w:val="1"/>
          <w:sz w:val="22"/>
          <w:szCs w:val="22"/>
        </w:rPr>
        <w:t>.</w:t>
      </w:r>
      <w:r w:rsidRPr="0039278D">
        <w:rPr>
          <w:rFonts w:asciiTheme="majorHAnsi" w:eastAsia="Cambria" w:hAnsiTheme="majorHAnsi" w:cs="Cambria"/>
          <w:b/>
          <w:spacing w:val="2"/>
          <w:sz w:val="22"/>
          <w:szCs w:val="22"/>
        </w:rPr>
        <w:t>S</w:t>
      </w:r>
      <w:r w:rsidRPr="0039278D">
        <w:rPr>
          <w:rFonts w:asciiTheme="majorHAnsi" w:eastAsia="Cambria" w:hAnsiTheme="majorHAnsi" w:cs="Cambria"/>
          <w:b/>
          <w:spacing w:val="1"/>
          <w:sz w:val="22"/>
          <w:szCs w:val="22"/>
        </w:rPr>
        <w:t>.</w:t>
      </w:r>
      <w:r w:rsidRPr="0039278D">
        <w:rPr>
          <w:rFonts w:asciiTheme="majorHAnsi" w:eastAsia="Cambria" w:hAnsiTheme="majorHAnsi" w:cs="Cambria"/>
          <w:b/>
          <w:spacing w:val="-8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pacing w:val="1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b/>
          <w:spacing w:val="3"/>
          <w:w w:val="102"/>
          <w:sz w:val="22"/>
          <w:szCs w:val="22"/>
        </w:rPr>
        <w:t>W</w:t>
      </w:r>
      <w:r w:rsidRPr="0039278D">
        <w:rPr>
          <w:rFonts w:asciiTheme="majorHAnsi" w:eastAsia="Cambria" w:hAnsiTheme="majorHAnsi" w:cs="Cambria"/>
          <w:b/>
          <w:spacing w:val="2"/>
          <w:w w:val="102"/>
          <w:sz w:val="22"/>
          <w:szCs w:val="22"/>
        </w:rPr>
        <w:t>h</w:t>
      </w:r>
      <w:r w:rsidRPr="0039278D">
        <w:rPr>
          <w:rFonts w:asciiTheme="majorHAnsi" w:eastAsia="Cambria" w:hAnsiTheme="majorHAnsi" w:cs="Cambria"/>
          <w:b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Cambria" w:hAnsiTheme="majorHAnsi" w:cs="Cambria"/>
          <w:b/>
          <w:spacing w:val="2"/>
          <w:w w:val="102"/>
          <w:sz w:val="22"/>
          <w:szCs w:val="22"/>
        </w:rPr>
        <w:t>z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22CFBF2F" w14:textId="77777777" w:rsidR="00745FEA" w:rsidRPr="0039278D" w:rsidRDefault="002F1AFA">
      <w:pPr>
        <w:ind w:left="-38" w:right="3740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78"/>
          <w:sz w:val="22"/>
          <w:szCs w:val="22"/>
        </w:rPr>
        <w:t>1234    </w:t>
      </w:r>
      <w:r w:rsidRPr="0039278D">
        <w:rPr>
          <w:rFonts w:asciiTheme="majorHAnsi" w:eastAsia="Cambria" w:hAnsiTheme="majorHAnsi" w:cs="Cambria"/>
          <w:sz w:val="22"/>
          <w:szCs w:val="22"/>
        </w:rPr>
        <w:t>Leopa</w:t>
      </w:r>
      <w:r w:rsidRPr="0039278D">
        <w:rPr>
          <w:rFonts w:asciiTheme="majorHAnsi" w:eastAsia="Cambria" w:hAnsiTheme="majorHAnsi" w:cs="Cambria"/>
          <w:w w:val="64"/>
          <w:sz w:val="22"/>
          <w:szCs w:val="22"/>
        </w:rPr>
        <w:t>rd    </w:t>
      </w:r>
      <w:r w:rsidRPr="0039278D">
        <w:rPr>
          <w:rFonts w:asciiTheme="majorHAnsi" w:eastAsia="Cambria" w:hAnsiTheme="majorHAnsi" w:cs="Cambria"/>
          <w:sz w:val="22"/>
          <w:szCs w:val="22"/>
        </w:rPr>
        <w:t>Wa</w:t>
      </w:r>
      <w:r w:rsidRPr="0039278D">
        <w:rPr>
          <w:rFonts w:asciiTheme="majorHAnsi" w:eastAsia="Cambria" w:hAnsiTheme="majorHAnsi" w:cs="Cambria"/>
          <w:w w:val="58"/>
          <w:sz w:val="22"/>
          <w:szCs w:val="22"/>
        </w:rPr>
        <w:t xml:space="preserve">y,   </w:t>
      </w:r>
      <w:r w:rsidRPr="0039278D">
        <w:rPr>
          <w:rFonts w:asciiTheme="majorHAnsi" w:eastAsia="Cambria" w:hAnsiTheme="majorHAnsi" w:cs="Cambria"/>
          <w:spacing w:val="-1"/>
          <w:w w:val="58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La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Verne,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</w:t>
      </w:r>
      <w:r w:rsidRPr="0039278D">
        <w:rPr>
          <w:rFonts w:asciiTheme="majorHAnsi" w:eastAsia="Cambria" w:hAnsiTheme="majorHAnsi" w:cs="Cambria"/>
          <w:w w:val="56"/>
          <w:sz w:val="22"/>
          <w:szCs w:val="22"/>
        </w:rPr>
        <w:t>A    </w:t>
      </w:r>
      <w:r w:rsidRPr="0039278D">
        <w:rPr>
          <w:rFonts w:asciiTheme="majorHAnsi" w:eastAsia="Cambria" w:hAnsiTheme="majorHAnsi" w:cs="Cambria"/>
          <w:spacing w:val="10"/>
          <w:w w:val="56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6E62620" w14:textId="77777777" w:rsidR="00745FEA" w:rsidRPr="0039278D" w:rsidRDefault="002F1AFA">
      <w:pPr>
        <w:spacing w:before="7" w:line="260" w:lineRule="exact"/>
        <w:ind w:left="854" w:right="4302" w:hanging="288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hyperlink r:id="rId10">
        <w:r w:rsidRPr="0039278D">
          <w:rPr>
            <w:rFonts w:asciiTheme="majorHAnsi" w:eastAsia="Cambria" w:hAnsiTheme="majorHAnsi" w:cs="Cambria"/>
            <w:color w:val="0000FF"/>
            <w:sz w:val="22"/>
            <w:szCs w:val="22"/>
            <w:u w:color="0000FF"/>
          </w:rPr>
          <w:t>cs.whiz@laverne.edu</w:t>
        </w:r>
      </w:hyperlink>
      <w:r w:rsidRPr="0039278D">
        <w:rPr>
          <w:rFonts w:asciiTheme="majorHAnsi" w:eastAsia="Cambria" w:hAnsiTheme="majorHAnsi" w:cs="Cambria"/>
          <w:color w:val="0000FF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color w:val="0000FF"/>
          <w:w w:val="25"/>
          <w:sz w:val="22"/>
          <w:szCs w:val="22"/>
        </w:rPr>
        <w:t>     </w:t>
      </w:r>
      <w:r w:rsidRPr="0039278D">
        <w:rPr>
          <w:rFonts w:asciiTheme="majorHAnsi" w:eastAsia="Cambria" w:hAnsiTheme="majorHAnsi" w:cs="Cambria"/>
          <w:color w:val="000000"/>
          <w:w w:val="86"/>
          <w:sz w:val="22"/>
          <w:szCs w:val="22"/>
        </w:rPr>
        <w:t>(909)    555</w:t>
      </w:r>
      <w:r w:rsidRPr="0039278D">
        <w:rPr>
          <w:rFonts w:asciiTheme="majorHAnsi" w:eastAsia="Cambria" w:hAnsiTheme="majorHAnsi" w:cs="Cambria"/>
          <w:color w:val="000000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color w:val="000000"/>
          <w:sz w:val="22"/>
          <w:szCs w:val="22"/>
        </w:rPr>
        <w:t>5555</w:t>
      </w:r>
      <w:r w:rsidRPr="0039278D">
        <w:rPr>
          <w:rFonts w:asciiTheme="majorHAnsi" w:eastAsia="Cambria" w:hAnsiTheme="majorHAnsi" w:cs="Cambria"/>
          <w:color w:val="000000"/>
          <w:w w:val="25"/>
          <w:sz w:val="22"/>
          <w:szCs w:val="22"/>
        </w:rPr>
        <w:t xml:space="preserve">    </w:t>
      </w:r>
    </w:p>
    <w:p w14:paraId="16514802" w14:textId="77777777" w:rsidR="00745FEA" w:rsidRPr="0039278D" w:rsidRDefault="002F1AFA">
      <w:pPr>
        <w:spacing w:line="280" w:lineRule="exact"/>
        <w:ind w:left="1638" w:right="5469"/>
        <w:jc w:val="center"/>
        <w:rPr>
          <w:rFonts w:asciiTheme="majorHAnsi" w:eastAsia="Cambria" w:hAnsiTheme="majorHAnsi" w:cs="Cambria"/>
          <w:sz w:val="22"/>
          <w:szCs w:val="22"/>
        </w:rPr>
        <w:sectPr w:rsidR="00745FEA" w:rsidRPr="0039278D">
          <w:type w:val="continuous"/>
          <w:pgSz w:w="12240" w:h="15840"/>
          <w:pgMar w:top="840" w:right="560" w:bottom="280" w:left="620" w:header="720" w:footer="720" w:gutter="0"/>
          <w:cols w:num="2" w:space="720" w:equalWidth="0">
            <w:col w:w="1485" w:space="2339"/>
            <w:col w:w="7236"/>
          </w:cols>
        </w:sect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74438E9" w14:textId="77777777" w:rsidR="00745FEA" w:rsidRPr="0039278D" w:rsidRDefault="002F1AFA">
      <w:pPr>
        <w:spacing w:before="38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pict w14:anchorId="6BB38990">
          <v:group id="_x0000_s1047" style="position:absolute;left:0;text-align:left;margin-left:34.55pt;margin-top:1.8pt;width:542.9pt;height:0;z-index:-251663872;mso-position-horizontal-relative:page" coordorigin="691,36" coordsize="10858,0">
            <v:shape id="_x0000_s1048" style="position:absolute;left:691;top:36;width:10858;height:0" coordorigin="691,36" coordsize="10858,0" path="m691,36r10858,e" filled="f" strokeweight=".58pt">
              <v:path arrowok="t"/>
            </v:shape>
            <w10:wrap anchorx="page"/>
          </v:group>
        </w:pic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Bache</w:t>
      </w:r>
      <w:r w:rsidRPr="0039278D">
        <w:rPr>
          <w:rFonts w:asciiTheme="majorHAnsi" w:eastAsia="Cambria" w:hAnsiTheme="majorHAnsi" w:cs="Cambria"/>
          <w:b/>
          <w:w w:val="73"/>
          <w:sz w:val="22"/>
          <w:szCs w:val="22"/>
        </w:rPr>
        <w:t xml:space="preserve">lor   </w:t>
      </w:r>
      <w:r w:rsidRPr="0039278D">
        <w:rPr>
          <w:rFonts w:asciiTheme="majorHAnsi" w:eastAsia="Cambria" w:hAnsiTheme="majorHAnsi" w:cs="Cambria"/>
          <w:b/>
          <w:w w:val="73"/>
          <w:sz w:val="22"/>
          <w:szCs w:val="22"/>
        </w:rPr>
        <w:t xml:space="preserve"> of </w:t>
      </w:r>
      <w:r w:rsidRPr="0039278D">
        <w:rPr>
          <w:rFonts w:asciiTheme="majorHAnsi" w:eastAsia="Cambria" w:hAnsiTheme="majorHAnsi" w:cs="Cambria"/>
          <w:b/>
          <w:spacing w:val="39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73"/>
          <w:sz w:val="22"/>
          <w:szCs w:val="22"/>
        </w:rPr>
        <w:t> S</w:t>
      </w:r>
      <w:r w:rsidRPr="0039278D">
        <w:rPr>
          <w:rFonts w:asciiTheme="majorHAnsi" w:eastAsia="Cambria" w:hAnsiTheme="majorHAnsi" w:cs="Cambria"/>
          <w:b/>
          <w:spacing w:val="-1"/>
          <w:w w:val="73"/>
          <w:sz w:val="22"/>
          <w:szCs w:val="22"/>
        </w:rPr>
        <w:t>c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ience,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w w:val="89"/>
          <w:sz w:val="22"/>
          <w:szCs w:val="22"/>
        </w:rPr>
        <w:t xml:space="preserve">Computer   </w:t>
      </w:r>
      <w:r w:rsidRPr="0039278D">
        <w:rPr>
          <w:rFonts w:asciiTheme="majorHAnsi" w:eastAsia="Cambria" w:hAnsiTheme="majorHAnsi" w:cs="Cambria"/>
          <w:b/>
          <w:w w:val="96"/>
          <w:sz w:val="22"/>
          <w:szCs w:val="22"/>
        </w:rPr>
        <w:t> S</w:t>
      </w:r>
      <w:r w:rsidRPr="0039278D">
        <w:rPr>
          <w:rFonts w:asciiTheme="majorHAnsi" w:eastAsia="Cambria" w:hAnsiTheme="majorHAnsi" w:cs="Cambria"/>
          <w:b/>
          <w:spacing w:val="-1"/>
          <w:w w:val="96"/>
          <w:sz w:val="22"/>
          <w:szCs w:val="22"/>
        </w:rPr>
        <w:t>c</w:t>
      </w:r>
      <w:r w:rsidRPr="0039278D">
        <w:rPr>
          <w:rFonts w:asciiTheme="majorHAnsi" w:eastAsia="Cambria" w:hAnsiTheme="majorHAnsi" w:cs="Cambria"/>
          <w:b/>
          <w:w w:val="96"/>
          <w:sz w:val="22"/>
          <w:szCs w:val="22"/>
        </w:rPr>
        <w:t>ience</w:t>
      </w:r>
      <w:r w:rsidRPr="0039278D">
        <w:rPr>
          <w:rFonts w:asciiTheme="majorHAnsi" w:eastAsia="Cambria" w:hAnsiTheme="majorHAnsi" w:cs="Cambria"/>
          <w:b/>
          <w:spacing w:val="-8"/>
          <w:w w:val="96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</w:t>
      </w:r>
      <w:r w:rsidRPr="0039278D">
        <w:rPr>
          <w:rFonts w:asciiTheme="majorHAnsi" w:eastAsia="Cambria" w:hAnsiTheme="majorHAnsi" w:cs="Cambria"/>
          <w:b/>
          <w:spacing w:val="9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         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                                                    </w:t>
      </w:r>
      <w:r w:rsidRPr="0039278D">
        <w:rPr>
          <w:rFonts w:asciiTheme="majorHAnsi" w:eastAsia="Cambria" w:hAnsiTheme="majorHAnsi" w:cs="Cambria"/>
          <w:b/>
          <w:spacing w:val="-1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Expected: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May</w:t>
      </w:r>
      <w:r w:rsidRPr="0039278D">
        <w:rPr>
          <w:rFonts w:asciiTheme="majorHAnsi" w:eastAsia="Cambria" w:hAnsiTheme="majorHAnsi" w:cs="Cambria"/>
          <w:w w:val="54"/>
          <w:sz w:val="22"/>
          <w:szCs w:val="22"/>
        </w:rPr>
        <w:t xml:space="preserve">    2</w:t>
      </w:r>
      <w:r w:rsidRPr="0039278D">
        <w:rPr>
          <w:rFonts w:asciiTheme="majorHAnsi" w:eastAsia="Cambria" w:hAnsiTheme="majorHAnsi" w:cs="Cambria"/>
          <w:sz w:val="22"/>
          <w:szCs w:val="22"/>
        </w:rPr>
        <w:t>015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F4827BA" w14:textId="77777777" w:rsidR="00745FEA" w:rsidRPr="0039278D" w:rsidRDefault="002F1AFA">
      <w:pPr>
        <w:spacing w:before="2"/>
        <w:ind w:left="100" w:right="6545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Concentratio</w:t>
      </w:r>
      <w:r w:rsidRPr="0039278D">
        <w:rPr>
          <w:rFonts w:asciiTheme="majorHAnsi" w:eastAsia="Cambria" w:hAnsiTheme="majorHAnsi" w:cs="Cambria"/>
          <w:b/>
          <w:spacing w:val="-1"/>
          <w:sz w:val="22"/>
          <w:szCs w:val="22"/>
        </w:rPr>
        <w:t>n</w:t>
      </w:r>
      <w:r w:rsidRPr="0039278D">
        <w:rPr>
          <w:rFonts w:asciiTheme="majorHAnsi" w:eastAsia="Cambria" w:hAnsiTheme="majorHAnsi" w:cs="Cambria"/>
          <w:b/>
          <w:w w:val="43"/>
          <w:sz w:val="22"/>
          <w:szCs w:val="22"/>
        </w:rPr>
        <w:t>: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Software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            </w:t>
      </w:r>
      <w:r w:rsidRPr="0039278D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 xml:space="preserve">            </w:t>
      </w:r>
      <w:r w:rsidRPr="0039278D">
        <w:rPr>
          <w:rFonts w:asciiTheme="majorHAnsi" w:eastAsia="Cambria" w:hAnsiTheme="majorHAnsi" w:cs="Cambria"/>
          <w:spacing w:val="-19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Universit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 xml:space="preserve">y    of </w:t>
      </w:r>
      <w:r w:rsidRPr="0039278D">
        <w:rPr>
          <w:rFonts w:asciiTheme="majorHAnsi" w:eastAsia="Cambria" w:hAnsiTheme="majorHAnsi" w:cs="Cambria"/>
          <w:spacing w:val="39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 xml:space="preserve"> La </w:t>
      </w:r>
      <w:r w:rsidRPr="0039278D">
        <w:rPr>
          <w:rFonts w:asciiTheme="majorHAnsi" w:eastAsia="Cambria" w:hAnsiTheme="majorHAnsi" w:cs="Cambria"/>
          <w:spacing w:val="39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 xml:space="preserve"> Verne, </w:t>
      </w:r>
      <w:r w:rsidRPr="0039278D">
        <w:rPr>
          <w:rFonts w:asciiTheme="majorHAnsi" w:eastAsia="Cambria" w:hAnsiTheme="majorHAnsi" w:cs="Cambria"/>
          <w:spacing w:val="39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 xml:space="preserve"> La </w:t>
      </w:r>
      <w:r w:rsidRPr="0039278D">
        <w:rPr>
          <w:rFonts w:asciiTheme="majorHAnsi" w:eastAsia="Cambria" w:hAnsiTheme="majorHAnsi" w:cs="Cambria"/>
          <w:spacing w:val="39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 xml:space="preserve"> Verne, </w:t>
      </w:r>
      <w:r w:rsidRPr="0039278D">
        <w:rPr>
          <w:rFonts w:asciiTheme="majorHAnsi" w:eastAsia="Cambria" w:hAnsiTheme="majorHAnsi" w:cs="Cambria"/>
          <w:spacing w:val="39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> CA</w:t>
      </w:r>
      <w:r w:rsidRPr="0039278D">
        <w:rPr>
          <w:rFonts w:asciiTheme="majorHAnsi" w:eastAsia="Cambria" w:hAnsiTheme="majorHAnsi" w:cs="Cambria"/>
          <w:spacing w:val="1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E28BF52" w14:textId="77777777" w:rsidR="00745FEA" w:rsidRPr="0039278D" w:rsidRDefault="002F1AFA">
      <w:pPr>
        <w:spacing w:line="260" w:lineRule="exact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G.P.A.</w:t>
      </w:r>
      <w:r w:rsidRPr="0039278D">
        <w:rPr>
          <w:rFonts w:asciiTheme="majorHAnsi" w:eastAsia="Cambria" w:hAnsiTheme="majorHAnsi" w:cs="Cambria"/>
          <w:b/>
          <w:spacing w:val="4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3.55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6C4081D5" w14:textId="77777777" w:rsidR="00745FEA" w:rsidRPr="0039278D" w:rsidRDefault="002F1AFA">
      <w:pPr>
        <w:spacing w:before="2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1C1A871" w14:textId="77777777" w:rsidR="00745FEA" w:rsidRPr="0039278D" w:rsidRDefault="002F1AFA">
      <w:pPr>
        <w:spacing w:line="260" w:lineRule="exact"/>
        <w:ind w:left="100"/>
        <w:rPr>
          <w:rFonts w:asciiTheme="majorHAnsi" w:eastAsia="Cambria" w:hAnsiTheme="majorHAnsi" w:cs="Cambria"/>
          <w:sz w:val="22"/>
          <w:szCs w:val="22"/>
        </w:rPr>
        <w:sectPr w:rsidR="00745FEA" w:rsidRPr="0039278D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39278D">
        <w:rPr>
          <w:rFonts w:asciiTheme="majorHAnsi" w:hAnsiTheme="majorHAnsi"/>
          <w:sz w:val="22"/>
          <w:szCs w:val="22"/>
        </w:rPr>
        <w:pict w14:anchorId="61B14EA6">
          <v:group id="_x0000_s1045" style="position:absolute;left:0;text-align:left;margin-left:34.55pt;margin-top:15.35pt;width:542.9pt;height:0;z-index:-251662848;mso-position-horizontal-relative:page" coordorigin="691,307" coordsize="10858,0">
            <v:shape id="_x0000_s1046" style="position:absolute;left:691;top:307;width:10858;height:0" coordorigin="691,307" coordsize="10858,0" path="m691,307r10858,e" filled="f" strokeweight=".58pt">
              <v:path arrowok="t"/>
            </v:shape>
            <w10:wrap anchorx="page"/>
          </v:group>
        </w:pict>
      </w:r>
      <w:r w:rsidRPr="0039278D">
        <w:rPr>
          <w:rFonts w:asciiTheme="majorHAnsi" w:eastAsia="Cambria" w:hAnsiTheme="majorHAnsi" w:cs="Cambria"/>
          <w:b/>
          <w:position w:val="-1"/>
          <w:sz w:val="22"/>
          <w:szCs w:val="22"/>
        </w:rPr>
        <w:t>RELAT</w:t>
      </w:r>
      <w:r w:rsidRPr="0039278D">
        <w:rPr>
          <w:rFonts w:asciiTheme="majorHAnsi" w:eastAsia="Cambria" w:hAnsiTheme="majorHAnsi" w:cs="Cambria"/>
          <w:b/>
          <w:w w:val="69"/>
          <w:position w:val="-1"/>
          <w:sz w:val="22"/>
          <w:szCs w:val="22"/>
        </w:rPr>
        <w:t>ED    </w:t>
      </w:r>
      <w:r w:rsidRPr="0039278D">
        <w:rPr>
          <w:rFonts w:asciiTheme="majorHAnsi" w:eastAsia="Cambria" w:hAnsiTheme="majorHAnsi" w:cs="Cambria"/>
          <w:b/>
          <w:position w:val="-1"/>
          <w:sz w:val="22"/>
          <w:szCs w:val="22"/>
        </w:rPr>
        <w:t>COURSES</w:t>
      </w:r>
      <w:r w:rsidRPr="0039278D">
        <w:rPr>
          <w:rFonts w:asciiTheme="majorHAnsi" w:eastAsia="Cambria" w:hAnsiTheme="majorHAnsi" w:cs="Cambria"/>
          <w:b/>
          <w:w w:val="25"/>
          <w:position w:val="-1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5"/>
          <w:position w:val="-1"/>
          <w:sz w:val="22"/>
          <w:szCs w:val="22"/>
        </w:rPr>
        <w:t> </w:t>
      </w:r>
    </w:p>
    <w:p w14:paraId="7D67A56E" w14:textId="77777777" w:rsidR="00745FEA" w:rsidRPr="0039278D" w:rsidRDefault="00745FEA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0C425784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241261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E2129E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F10925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F8B0CE" w14:textId="77777777" w:rsidR="00745FEA" w:rsidRPr="0039278D" w:rsidRDefault="002F1AFA">
      <w:pPr>
        <w:spacing w:line="260" w:lineRule="exact"/>
        <w:ind w:left="100" w:right="-56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> </w:t>
      </w:r>
    </w:p>
    <w:p w14:paraId="19A37294" w14:textId="77777777" w:rsidR="00745FEA" w:rsidRPr="0039278D" w:rsidRDefault="002F1AFA">
      <w:pPr>
        <w:spacing w:before="53"/>
        <w:ind w:right="-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br w:type="column"/>
      </w: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Principles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of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Computer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Networks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2E6F63E6" w14:textId="77777777" w:rsidR="00745FEA" w:rsidRPr="0039278D" w:rsidRDefault="002F1AFA">
      <w:pPr>
        <w:spacing w:before="16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Data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Structures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25827A7" w14:textId="77777777" w:rsidR="00745FEA" w:rsidRPr="0039278D" w:rsidRDefault="002F1AFA">
      <w:pPr>
        <w:spacing w:before="11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Digital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Logic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Systems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AF5F4E2" w14:textId="77777777" w:rsidR="00745FEA" w:rsidRPr="0039278D" w:rsidRDefault="002F1AFA">
      <w:pPr>
        <w:spacing w:before="53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br w:type="column"/>
      </w: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Assembly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Language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8C032F6" w14:textId="77777777" w:rsidR="00745FEA" w:rsidRPr="0039278D" w:rsidRDefault="002F1AFA">
      <w:pPr>
        <w:spacing w:before="16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Operating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Systems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206FBBF6" w14:textId="77777777" w:rsidR="00745FEA" w:rsidRPr="0039278D" w:rsidRDefault="002F1AFA">
      <w:pPr>
        <w:spacing w:before="11"/>
        <w:rPr>
          <w:rFonts w:asciiTheme="majorHAnsi" w:eastAsia="Cambria" w:hAnsiTheme="majorHAnsi" w:cs="Cambria"/>
          <w:sz w:val="22"/>
          <w:szCs w:val="22"/>
        </w:rPr>
        <w:sectPr w:rsidR="00745FEA" w:rsidRPr="0039278D">
          <w:type w:val="continuous"/>
          <w:pgSz w:w="12240" w:h="15840"/>
          <w:pgMar w:top="840" w:right="560" w:bottom="280" w:left="620" w:header="720" w:footer="720" w:gutter="0"/>
          <w:cols w:num="3" w:space="720" w:equalWidth="0">
            <w:col w:w="153" w:space="307"/>
            <w:col w:w="3828" w:space="1932"/>
            <w:col w:w="4840"/>
          </w:cols>
        </w:sect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Database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Management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Systems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798A8439" w14:textId="77777777" w:rsidR="00745FEA" w:rsidRPr="0039278D" w:rsidRDefault="002F1AFA">
      <w:pPr>
        <w:spacing w:before="9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COURSE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PROJECT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51FF7B93" w14:textId="77777777" w:rsidR="00745FEA" w:rsidRPr="0039278D" w:rsidRDefault="002F1AFA">
      <w:pPr>
        <w:spacing w:before="30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pict w14:anchorId="6A232186">
          <v:group id="_x0000_s1043" style="position:absolute;left:0;text-align:left;margin-left:34.55pt;margin-top:1.4pt;width:542.9pt;height:0;z-index:-251661824;mso-position-horizontal-relative:page" coordorigin="691,28" coordsize="10858,0">
            <v:shape id="_x0000_s1044" style="position:absolute;left:691;top:28;width:10858;height:0" coordorigin="691,28" coordsize="10858,0" path="m691,28r10858,e" filled="f" strokeweight=".58pt">
              <v:path arrowok="t"/>
            </v:shape>
            <w10:wrap anchorx="page"/>
          </v:group>
        </w:pic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Huffman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Tree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Text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Compressor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       </w:t>
      </w:r>
      <w:r w:rsidRPr="0039278D">
        <w:rPr>
          <w:rFonts w:asciiTheme="majorHAnsi" w:eastAsia="Cambria" w:hAnsiTheme="majorHAnsi" w:cs="Cambria"/>
          <w:b/>
          <w:spacing w:val="12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b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                                </w:t>
      </w:r>
      <w:r w:rsidRPr="0039278D">
        <w:rPr>
          <w:rFonts w:asciiTheme="majorHAnsi" w:eastAsia="Cambria" w:hAnsiTheme="majorHAnsi" w:cs="Cambria"/>
          <w:sz w:val="22"/>
          <w:szCs w:val="22"/>
        </w:rPr>
        <w:t>Fall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2014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5134982F" w14:textId="77777777" w:rsidR="00745FEA" w:rsidRPr="0039278D" w:rsidRDefault="002F1AFA">
      <w:pPr>
        <w:spacing w:line="260" w:lineRule="exact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 xml:space="preserve">•   </w:t>
      </w:r>
      <w:r w:rsidRPr="0039278D">
        <w:rPr>
          <w:rFonts w:asciiTheme="majorHAnsi" w:eastAsia="Cambria" w:hAnsiTheme="majorHAnsi" w:cs="Cambria"/>
          <w:spacing w:val="4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Implemented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in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Java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6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tested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JUnit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69BF1E7C" w14:textId="77777777" w:rsidR="00745FEA" w:rsidRPr="0039278D" w:rsidRDefault="002F1AFA">
      <w:pPr>
        <w:spacing w:before="2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 xml:space="preserve">•   </w:t>
      </w:r>
      <w:r w:rsidRPr="0039278D">
        <w:rPr>
          <w:rFonts w:asciiTheme="majorHAnsi" w:eastAsia="Cambria" w:hAnsiTheme="majorHAnsi" w:cs="Cambria"/>
          <w:spacing w:val="4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Compressed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te</w:t>
      </w:r>
      <w:r w:rsidRPr="0039278D">
        <w:rPr>
          <w:rFonts w:asciiTheme="majorHAnsi" w:eastAsia="Cambria" w:hAnsiTheme="majorHAnsi" w:cs="Cambria"/>
          <w:w w:val="67"/>
          <w:sz w:val="22"/>
          <w:szCs w:val="22"/>
        </w:rPr>
        <w:t>xt    f</w:t>
      </w:r>
      <w:r w:rsidRPr="0039278D">
        <w:rPr>
          <w:rFonts w:asciiTheme="majorHAnsi" w:eastAsia="Cambria" w:hAnsiTheme="majorHAnsi" w:cs="Cambria"/>
          <w:sz w:val="22"/>
          <w:szCs w:val="22"/>
        </w:rPr>
        <w:t>iles</w:t>
      </w:r>
      <w:r w:rsidRPr="0039278D">
        <w:rPr>
          <w:rFonts w:asciiTheme="majorHAnsi" w:eastAsia="Cambria" w:hAnsiTheme="majorHAnsi" w:cs="Cambria"/>
          <w:w w:val="65"/>
          <w:sz w:val="22"/>
          <w:szCs w:val="22"/>
        </w:rPr>
        <w:t xml:space="preserve">    by </w:t>
      </w:r>
      <w:r w:rsidRPr="0039278D">
        <w:rPr>
          <w:rFonts w:asciiTheme="majorHAnsi" w:eastAsia="Cambria" w:hAnsiTheme="majorHAnsi" w:cs="Cambria"/>
          <w:spacing w:val="31"/>
          <w:w w:val="6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65"/>
          <w:sz w:val="22"/>
          <w:szCs w:val="22"/>
        </w:rPr>
        <w:t> as</w:t>
      </w:r>
      <w:r w:rsidRPr="0039278D">
        <w:rPr>
          <w:rFonts w:asciiTheme="majorHAnsi" w:eastAsia="Cambria" w:hAnsiTheme="majorHAnsi" w:cs="Cambria"/>
          <w:sz w:val="22"/>
          <w:szCs w:val="22"/>
        </w:rPr>
        <w:t>signi</w:t>
      </w:r>
      <w:r w:rsidRPr="0039278D">
        <w:rPr>
          <w:rFonts w:asciiTheme="majorHAnsi" w:eastAsia="Cambria" w:hAnsiTheme="majorHAnsi" w:cs="Cambria"/>
          <w:w w:val="77"/>
          <w:sz w:val="22"/>
          <w:szCs w:val="22"/>
        </w:rPr>
        <w:t xml:space="preserve">ng   </w:t>
      </w:r>
      <w:r w:rsidRPr="0039278D">
        <w:rPr>
          <w:rFonts w:asciiTheme="majorHAnsi" w:eastAsia="Cambria" w:hAnsiTheme="majorHAnsi" w:cs="Cambria"/>
          <w:w w:val="72"/>
          <w:sz w:val="22"/>
          <w:szCs w:val="22"/>
        </w:rPr>
        <w:t xml:space="preserve"> new  </w:t>
      </w:r>
      <w:r w:rsidRPr="0039278D">
        <w:rPr>
          <w:rFonts w:asciiTheme="majorHAnsi" w:eastAsia="Cambria" w:hAnsiTheme="majorHAnsi" w:cs="Cambria"/>
          <w:spacing w:val="19"/>
          <w:w w:val="7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2"/>
          <w:sz w:val="22"/>
          <w:szCs w:val="22"/>
        </w:rPr>
        <w:t xml:space="preserve"> bit </w:t>
      </w:r>
      <w:r w:rsidRPr="0039278D">
        <w:rPr>
          <w:rFonts w:asciiTheme="majorHAnsi" w:eastAsia="Cambria" w:hAnsiTheme="majorHAnsi" w:cs="Cambria"/>
          <w:spacing w:val="14"/>
          <w:w w:val="7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2"/>
          <w:sz w:val="22"/>
          <w:szCs w:val="22"/>
        </w:rPr>
        <w:t> e</w:t>
      </w:r>
      <w:r w:rsidRPr="0039278D">
        <w:rPr>
          <w:rFonts w:asciiTheme="majorHAnsi" w:eastAsia="Cambria" w:hAnsiTheme="majorHAnsi" w:cs="Cambria"/>
          <w:sz w:val="22"/>
          <w:szCs w:val="22"/>
        </w:rPr>
        <w:t>ncodings</w:t>
      </w:r>
      <w:r w:rsidRPr="0039278D">
        <w:rPr>
          <w:rFonts w:asciiTheme="majorHAnsi" w:eastAsia="Cambria" w:hAnsiTheme="majorHAnsi" w:cs="Cambria"/>
          <w:w w:val="62"/>
          <w:sz w:val="22"/>
          <w:szCs w:val="22"/>
        </w:rPr>
        <w:t xml:space="preserve">    to </w:t>
      </w:r>
      <w:r w:rsidRPr="0039278D">
        <w:rPr>
          <w:rFonts w:asciiTheme="majorHAnsi" w:eastAsia="Cambria" w:hAnsiTheme="majorHAnsi" w:cs="Cambria"/>
          <w:spacing w:val="14"/>
          <w:w w:val="6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62"/>
          <w:sz w:val="22"/>
          <w:szCs w:val="22"/>
        </w:rPr>
        <w:t> c</w:t>
      </w:r>
      <w:r w:rsidRPr="0039278D">
        <w:rPr>
          <w:rFonts w:asciiTheme="majorHAnsi" w:eastAsia="Cambria" w:hAnsiTheme="majorHAnsi" w:cs="Cambria"/>
          <w:sz w:val="22"/>
          <w:szCs w:val="22"/>
        </w:rPr>
        <w:t>haracters</w:t>
      </w:r>
      <w:r w:rsidRPr="0039278D">
        <w:rPr>
          <w:rFonts w:asciiTheme="majorHAnsi" w:eastAsia="Cambria" w:hAnsiTheme="majorHAnsi" w:cs="Cambria"/>
          <w:w w:val="63"/>
          <w:sz w:val="22"/>
          <w:szCs w:val="22"/>
        </w:rPr>
        <w:t xml:space="preserve">    ac</w:t>
      </w:r>
      <w:r w:rsidRPr="0039278D">
        <w:rPr>
          <w:rFonts w:asciiTheme="majorHAnsi" w:eastAsia="Cambria" w:hAnsiTheme="majorHAnsi" w:cs="Cambria"/>
          <w:sz w:val="22"/>
          <w:szCs w:val="22"/>
        </w:rPr>
        <w:t>cordi</w:t>
      </w:r>
      <w:r w:rsidRPr="0039278D">
        <w:rPr>
          <w:rFonts w:asciiTheme="majorHAnsi" w:eastAsia="Cambria" w:hAnsiTheme="majorHAnsi" w:cs="Cambria"/>
          <w:w w:val="76"/>
          <w:sz w:val="22"/>
          <w:szCs w:val="22"/>
        </w:rPr>
        <w:t>ng    to</w:t>
      </w:r>
      <w:r w:rsidRPr="0039278D">
        <w:rPr>
          <w:rFonts w:asciiTheme="majorHAnsi" w:eastAsia="Cambria" w:hAnsiTheme="majorHAnsi" w:cs="Cambria"/>
          <w:spacing w:val="30"/>
          <w:w w:val="76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6"/>
          <w:sz w:val="22"/>
          <w:szCs w:val="22"/>
        </w:rPr>
        <w:t> f</w:t>
      </w:r>
      <w:r w:rsidRPr="0039278D">
        <w:rPr>
          <w:rFonts w:asciiTheme="majorHAnsi" w:eastAsia="Cambria" w:hAnsiTheme="majorHAnsi" w:cs="Cambria"/>
          <w:sz w:val="22"/>
          <w:szCs w:val="22"/>
        </w:rPr>
        <w:t>requenc</w:t>
      </w:r>
      <w:r w:rsidRPr="0039278D">
        <w:rPr>
          <w:rFonts w:asciiTheme="majorHAnsi" w:eastAsia="Cambria" w:hAnsiTheme="majorHAnsi" w:cs="Cambria"/>
          <w:spacing w:val="2"/>
          <w:sz w:val="22"/>
          <w:szCs w:val="22"/>
        </w:rPr>
        <w:t>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64016BF6" w14:textId="77777777" w:rsidR="00745FEA" w:rsidRPr="0039278D" w:rsidRDefault="002F1AFA">
      <w:pPr>
        <w:spacing w:before="2" w:line="260" w:lineRule="exact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 xml:space="preserve">•   </w:t>
      </w:r>
      <w:r w:rsidRPr="0039278D">
        <w:rPr>
          <w:rFonts w:asciiTheme="majorHAnsi" w:eastAsia="Cambria" w:hAnsiTheme="majorHAnsi" w:cs="Cambria"/>
          <w:spacing w:val="43"/>
          <w:position w:val="-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Re</w:t>
      </w:r>
      <w:r w:rsidRPr="0039278D">
        <w:rPr>
          <w:rFonts w:asciiTheme="majorHAnsi" w:eastAsia="Cambria" w:hAnsiTheme="majorHAnsi" w:cs="Cambria"/>
          <w:w w:val="33"/>
          <w:position w:val="-1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expanded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te</w:t>
      </w:r>
      <w:r w:rsidRPr="0039278D">
        <w:rPr>
          <w:rFonts w:asciiTheme="majorHAnsi" w:eastAsia="Cambria" w:hAnsiTheme="majorHAnsi" w:cs="Cambria"/>
          <w:w w:val="67"/>
          <w:position w:val="-1"/>
          <w:sz w:val="22"/>
          <w:szCs w:val="22"/>
        </w:rPr>
        <w:t>xt    f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iles</w:t>
      </w:r>
      <w:r w:rsidRPr="0039278D">
        <w:rPr>
          <w:rFonts w:asciiTheme="majorHAnsi" w:eastAsia="Cambria" w:hAnsiTheme="majorHAnsi" w:cs="Cambria"/>
          <w:w w:val="62"/>
          <w:position w:val="-1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61"/>
          <w:position w:val="-1"/>
          <w:sz w:val="22"/>
          <w:szCs w:val="22"/>
        </w:rPr>
        <w:t xml:space="preserve"> that  </w:t>
      </w:r>
      <w:r w:rsidRPr="0039278D">
        <w:rPr>
          <w:rFonts w:asciiTheme="majorHAnsi" w:eastAsia="Cambria" w:hAnsiTheme="majorHAnsi" w:cs="Cambria"/>
          <w:spacing w:val="3"/>
          <w:w w:val="61"/>
          <w:position w:val="-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61"/>
          <w:position w:val="-1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were</w:t>
      </w:r>
      <w:r w:rsidRPr="0039278D">
        <w:rPr>
          <w:rFonts w:asciiTheme="majorHAnsi" w:eastAsia="Cambria" w:hAnsiTheme="majorHAnsi" w:cs="Cambria"/>
          <w:w w:val="64"/>
          <w:position w:val="-1"/>
          <w:sz w:val="22"/>
          <w:szCs w:val="22"/>
        </w:rPr>
        <w:t xml:space="preserve">    pr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eviously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spacing w:val="1"/>
          <w:w w:val="25"/>
          <w:position w:val="-1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compressed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with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Huffman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encoding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 </w:t>
      </w:r>
    </w:p>
    <w:p w14:paraId="2597B24E" w14:textId="77777777" w:rsidR="00745FEA" w:rsidRPr="0039278D" w:rsidRDefault="002F1AFA">
      <w:pPr>
        <w:spacing w:before="5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47A0306E" w14:textId="77777777" w:rsidR="00745FEA" w:rsidRPr="0039278D" w:rsidRDefault="002F1AFA">
      <w:pPr>
        <w:spacing w:before="2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pict w14:anchorId="60CA0F1C">
          <v:group id="_x0000_s1041" style="position:absolute;left:0;text-align:left;margin-left:34.55pt;margin-top:15.6pt;width:542.9pt;height:0;z-index:-251660800;mso-position-horizontal-relative:page" coordorigin="691,312" coordsize="10858,0">
            <v:shape id="_x0000_s1042" style="position:absolute;left:691;top:312;width:10858;height:0" coordorigin="691,312" coordsize="10858,0" path="m691,312r10858,e" filled="f" strokeweight=".58pt">
              <v:path arrowok="t"/>
            </v:shape>
            <w10:wrap anchorx="page"/>
          </v:group>
        </w:pict>
      </w:r>
      <w:r w:rsidRPr="0039278D">
        <w:rPr>
          <w:rFonts w:asciiTheme="majorHAnsi" w:eastAsia="Cambria" w:hAnsiTheme="majorHAnsi" w:cs="Cambria"/>
          <w:b/>
          <w:w w:val="92"/>
          <w:sz w:val="22"/>
          <w:szCs w:val="22"/>
        </w:rPr>
        <w:t xml:space="preserve">TECHNICAL  </w:t>
      </w:r>
      <w:r w:rsidRPr="0039278D">
        <w:rPr>
          <w:rFonts w:asciiTheme="majorHAnsi" w:eastAsia="Cambria" w:hAnsiTheme="majorHAnsi" w:cs="Cambria"/>
          <w:b/>
          <w:spacing w:val="10"/>
          <w:w w:val="9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92"/>
          <w:sz w:val="22"/>
          <w:szCs w:val="22"/>
        </w:rPr>
        <w:t> SKILLS</w:t>
      </w:r>
      <w:r w:rsidRPr="0039278D">
        <w:rPr>
          <w:rFonts w:asciiTheme="majorHAnsi" w:eastAsia="Cambria" w:hAnsiTheme="majorHAnsi" w:cs="Cambria"/>
          <w:b/>
          <w:spacing w:val="-5"/>
          <w:w w:val="9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676EBA7C" w14:textId="77777777" w:rsidR="00745FEA" w:rsidRPr="0039278D" w:rsidRDefault="002F1AFA">
      <w:pPr>
        <w:spacing w:before="45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Languages: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C++,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HTML,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Java,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Visual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Basic,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SQL,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JUnit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DF50EAD" w14:textId="77777777" w:rsidR="00745FEA" w:rsidRPr="0039278D" w:rsidRDefault="002F1AFA">
      <w:pPr>
        <w:spacing w:before="11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131"/>
          <w:sz w:val="22"/>
          <w:szCs w:val="22"/>
        </w:rPr>
        <w:t>Operatin</w:t>
      </w:r>
      <w:r w:rsidRPr="0039278D">
        <w:rPr>
          <w:rFonts w:asciiTheme="majorHAnsi" w:eastAsia="Cambria" w:hAnsiTheme="majorHAnsi" w:cs="Cambria"/>
          <w:b/>
          <w:w w:val="52"/>
          <w:sz w:val="22"/>
          <w:szCs w:val="22"/>
        </w:rPr>
        <w:t>g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Systems: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Windows</w:t>
      </w:r>
      <w:r w:rsidRPr="0039278D">
        <w:rPr>
          <w:rFonts w:asciiTheme="majorHAnsi" w:eastAsia="Cambria" w:hAnsiTheme="majorHAnsi" w:cs="Cambria"/>
          <w:w w:val="59"/>
          <w:sz w:val="22"/>
          <w:szCs w:val="22"/>
        </w:rPr>
        <w:t>,    L</w:t>
      </w:r>
      <w:r w:rsidRPr="0039278D">
        <w:rPr>
          <w:rFonts w:asciiTheme="majorHAnsi" w:eastAsia="Cambria" w:hAnsiTheme="majorHAnsi" w:cs="Cambria"/>
          <w:sz w:val="22"/>
          <w:szCs w:val="22"/>
        </w:rPr>
        <w:t>i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nux,   </w:t>
      </w:r>
      <w:r w:rsidRPr="0039278D">
        <w:rPr>
          <w:rFonts w:asciiTheme="majorHAnsi" w:eastAsia="Cambria" w:hAnsiTheme="majorHAnsi" w:cs="Cambria"/>
          <w:w w:val="92"/>
          <w:sz w:val="22"/>
          <w:szCs w:val="22"/>
        </w:rPr>
        <w:t> UNIX</w:t>
      </w:r>
      <w:r w:rsidRPr="0039278D">
        <w:rPr>
          <w:rFonts w:asciiTheme="majorHAnsi" w:eastAsia="Cambria" w:hAnsiTheme="majorHAnsi" w:cs="Cambria"/>
          <w:spacing w:val="-4"/>
          <w:w w:val="9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D40BE57" w14:textId="77777777" w:rsidR="00745FEA" w:rsidRPr="0039278D" w:rsidRDefault="002F1AFA">
      <w:pPr>
        <w:spacing w:before="16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Database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Systems: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Oracle,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ADB2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7D2F1FD" w14:textId="77777777" w:rsidR="00745FEA" w:rsidRPr="0039278D" w:rsidRDefault="002F1AFA">
      <w:pPr>
        <w:spacing w:before="11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87"/>
          <w:sz w:val="22"/>
          <w:szCs w:val="22"/>
        </w:rPr>
        <w:t>Software:    </w:t>
      </w:r>
      <w:r w:rsidRPr="0039278D">
        <w:rPr>
          <w:rFonts w:asciiTheme="majorHAnsi" w:eastAsia="Cambria" w:hAnsiTheme="majorHAnsi" w:cs="Cambria"/>
          <w:sz w:val="22"/>
          <w:szCs w:val="22"/>
        </w:rPr>
        <w:t>Microsof</w:t>
      </w:r>
      <w:r w:rsidRPr="0039278D">
        <w:rPr>
          <w:rFonts w:asciiTheme="majorHAnsi" w:eastAsia="Cambria" w:hAnsiTheme="majorHAnsi" w:cs="Cambria"/>
          <w:w w:val="75"/>
          <w:sz w:val="22"/>
          <w:szCs w:val="22"/>
        </w:rPr>
        <w:t xml:space="preserve">t   </w:t>
      </w:r>
      <w:r w:rsidRPr="0039278D">
        <w:rPr>
          <w:rFonts w:asciiTheme="majorHAnsi" w:eastAsia="Cambria" w:hAnsiTheme="majorHAnsi" w:cs="Cambria"/>
          <w:w w:val="83"/>
          <w:sz w:val="22"/>
          <w:szCs w:val="22"/>
        </w:rPr>
        <w:t xml:space="preserve"> Word, </w:t>
      </w:r>
      <w:r w:rsidRPr="0039278D">
        <w:rPr>
          <w:rFonts w:asciiTheme="majorHAnsi" w:eastAsia="Cambria" w:hAnsiTheme="majorHAnsi" w:cs="Cambria"/>
          <w:spacing w:val="33"/>
          <w:w w:val="8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3"/>
          <w:sz w:val="22"/>
          <w:szCs w:val="22"/>
        </w:rPr>
        <w:t> Exc</w:t>
      </w:r>
      <w:r w:rsidRPr="0039278D">
        <w:rPr>
          <w:rFonts w:asciiTheme="majorHAnsi" w:eastAsia="Cambria" w:hAnsiTheme="majorHAnsi" w:cs="Cambria"/>
          <w:sz w:val="22"/>
          <w:szCs w:val="22"/>
        </w:rPr>
        <w:t>e</w:t>
      </w:r>
      <w:r w:rsidRPr="0039278D">
        <w:rPr>
          <w:rFonts w:asciiTheme="majorHAnsi" w:eastAsia="Cambria" w:hAnsiTheme="majorHAnsi" w:cs="Cambria"/>
          <w:w w:val="65"/>
          <w:sz w:val="22"/>
          <w:szCs w:val="22"/>
        </w:rPr>
        <w:t>l,    P</w:t>
      </w:r>
      <w:r w:rsidRPr="0039278D">
        <w:rPr>
          <w:rFonts w:asciiTheme="majorHAnsi" w:eastAsia="Cambria" w:hAnsiTheme="majorHAnsi" w:cs="Cambria"/>
          <w:sz w:val="22"/>
          <w:szCs w:val="22"/>
        </w:rPr>
        <w:t>owerPoi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>nt,    P</w:t>
      </w:r>
      <w:r w:rsidRPr="0039278D">
        <w:rPr>
          <w:rFonts w:asciiTheme="majorHAnsi" w:eastAsia="Cambria" w:hAnsiTheme="majorHAnsi" w:cs="Cambria"/>
          <w:sz w:val="22"/>
          <w:szCs w:val="22"/>
        </w:rPr>
        <w:t>hotosho</w:t>
      </w:r>
      <w:r w:rsidRPr="0039278D">
        <w:rPr>
          <w:rFonts w:asciiTheme="majorHAnsi" w:eastAsia="Cambria" w:hAnsiTheme="majorHAnsi" w:cs="Cambria"/>
          <w:spacing w:val="2"/>
          <w:sz w:val="22"/>
          <w:szCs w:val="22"/>
        </w:rPr>
        <w:t>p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29A3D59" w14:textId="77777777" w:rsidR="00745FEA" w:rsidRPr="0039278D" w:rsidRDefault="002F1AFA">
      <w:pPr>
        <w:spacing w:line="260" w:lineRule="exact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23028EB" w14:textId="77777777" w:rsidR="00745FEA" w:rsidRPr="0039278D" w:rsidRDefault="002F1AFA">
      <w:pPr>
        <w:spacing w:before="2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RELAT</w:t>
      </w:r>
      <w:r w:rsidRPr="0039278D">
        <w:rPr>
          <w:rFonts w:asciiTheme="majorHAnsi" w:eastAsia="Cambria" w:hAnsiTheme="majorHAnsi" w:cs="Cambria"/>
          <w:b/>
          <w:w w:val="69"/>
          <w:sz w:val="22"/>
          <w:szCs w:val="22"/>
        </w:rPr>
        <w:t>ED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WO</w:t>
      </w:r>
      <w:r w:rsidRPr="0039278D">
        <w:rPr>
          <w:rFonts w:asciiTheme="majorHAnsi" w:eastAsia="Cambria" w:hAnsiTheme="majorHAnsi" w:cs="Cambria"/>
          <w:b/>
          <w:w w:val="70"/>
          <w:sz w:val="22"/>
          <w:szCs w:val="22"/>
        </w:rPr>
        <w:t>RK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EXPERIE</w:t>
      </w:r>
      <w:r w:rsidRPr="0039278D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CE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4C9E91F1" w14:textId="77777777" w:rsidR="00745FEA" w:rsidRPr="0039278D" w:rsidRDefault="002F1AFA">
      <w:pPr>
        <w:spacing w:before="30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pict w14:anchorId="42B2818F">
          <v:group id="_x0000_s1039" style="position:absolute;left:0;text-align:left;margin-left:34.55pt;margin-top:1.4pt;width:542.9pt;height:0;z-index:-251659776;mso-position-horizontal-relative:page" coordorigin="691,28" coordsize="10858,0">
            <v:shape id="_x0000_s1040" style="position:absolute;left:691;top:28;width:10858;height:0" coordorigin="691,28" coordsize="10858,0" path="m691,28r10858,e" filled="f" strokeweight=".58pt">
              <v:path arrowok="t"/>
            </v:shape>
            <w10:wrap anchorx="page"/>
          </v:group>
        </w:pic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University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of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La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Verne,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Office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of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Information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Technology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               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                                                     </w:t>
      </w:r>
      <w:r w:rsidRPr="0039278D">
        <w:rPr>
          <w:rFonts w:asciiTheme="majorHAnsi" w:eastAsia="Cambria" w:hAnsiTheme="majorHAnsi" w:cs="Cambria"/>
          <w:spacing w:val="8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                                                        </w:t>
      </w:r>
      <w:r w:rsidRPr="0039278D">
        <w:rPr>
          <w:rFonts w:asciiTheme="majorHAnsi" w:eastAsia="Cambria" w:hAnsiTheme="majorHAnsi" w:cs="Cambria"/>
          <w:spacing w:val="-1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Jul</w:t>
      </w:r>
      <w:r w:rsidRPr="0039278D">
        <w:rPr>
          <w:rFonts w:asciiTheme="majorHAnsi" w:eastAsia="Cambria" w:hAnsiTheme="majorHAnsi" w:cs="Cambria"/>
          <w:w w:val="52"/>
          <w:sz w:val="22"/>
          <w:szCs w:val="22"/>
        </w:rPr>
        <w:t>y    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2013   </w:t>
      </w:r>
      <w:r w:rsidRPr="0039278D">
        <w:rPr>
          <w:rFonts w:asciiTheme="majorHAnsi" w:eastAsia="Cambria" w:hAnsiTheme="majorHAnsi" w:cs="Cambria"/>
          <w:w w:val="93"/>
          <w:sz w:val="22"/>
          <w:szCs w:val="22"/>
        </w:rPr>
        <w:t> –</w:t>
      </w:r>
      <w:r w:rsidRPr="0039278D">
        <w:rPr>
          <w:rFonts w:asciiTheme="majorHAnsi" w:eastAsia="Cambria" w:hAnsiTheme="majorHAnsi" w:cs="Cambria"/>
          <w:spacing w:val="-9"/>
          <w:w w:val="9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93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Present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7A51AAD5" w14:textId="77777777" w:rsidR="00745FEA" w:rsidRPr="0039278D" w:rsidRDefault="002F1AFA">
      <w:pPr>
        <w:spacing w:line="260" w:lineRule="exact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i/>
          <w:sz w:val="22"/>
          <w:szCs w:val="22"/>
        </w:rPr>
        <w:t>IT</w:t>
      </w:r>
      <w:r w:rsidRPr="0039278D">
        <w:rPr>
          <w:rFonts w:asciiTheme="majorHAnsi" w:eastAsia="Cambria" w:hAnsiTheme="majorHAnsi" w:cs="Cambria"/>
          <w:i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 Assistant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                  </w:t>
      </w:r>
      <w:r w:rsidRPr="0039278D">
        <w:rPr>
          <w:rFonts w:asciiTheme="majorHAnsi" w:eastAsia="Cambria" w:hAnsiTheme="majorHAnsi" w:cs="Cambria"/>
          <w:i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i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i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i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                                                  </w:t>
      </w:r>
      <w:r w:rsidRPr="0039278D">
        <w:rPr>
          <w:rFonts w:asciiTheme="majorHAnsi" w:eastAsia="Cambria" w:hAnsiTheme="majorHAnsi" w:cs="Cambria"/>
          <w:i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A1396E1" w14:textId="77777777" w:rsidR="00745FEA" w:rsidRPr="0039278D" w:rsidRDefault="002F1AFA">
      <w:pPr>
        <w:spacing w:before="16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Provided</w:t>
      </w:r>
      <w:r w:rsidRPr="00392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over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the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w w:val="87"/>
          <w:sz w:val="22"/>
          <w:szCs w:val="22"/>
        </w:rPr>
        <w:t xml:space="preserve">phone   </w:t>
      </w:r>
      <w:r w:rsidRPr="0039278D">
        <w:rPr>
          <w:rFonts w:asciiTheme="majorHAnsi" w:eastAsia="Cambria" w:hAnsiTheme="majorHAnsi" w:cs="Cambria"/>
          <w:sz w:val="22"/>
          <w:szCs w:val="22"/>
        </w:rPr>
        <w:t> and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in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pers</w:t>
      </w:r>
      <w:r w:rsidRPr="0039278D">
        <w:rPr>
          <w:rFonts w:asciiTheme="majorHAnsi" w:eastAsia="Cambria" w:hAnsiTheme="majorHAnsi" w:cs="Cambria"/>
          <w:w w:val="75"/>
          <w:sz w:val="22"/>
          <w:szCs w:val="22"/>
        </w:rPr>
        <w:t xml:space="preserve">on   </w:t>
      </w:r>
      <w:r w:rsidRPr="0039278D">
        <w:rPr>
          <w:rFonts w:asciiTheme="majorHAnsi" w:eastAsia="Cambria" w:hAnsiTheme="majorHAnsi" w:cs="Cambria"/>
          <w:w w:val="89"/>
          <w:sz w:val="22"/>
          <w:szCs w:val="22"/>
        </w:rPr>
        <w:t xml:space="preserve"> troubleshooting  </w:t>
      </w:r>
      <w:r w:rsidRPr="0039278D">
        <w:rPr>
          <w:rFonts w:asciiTheme="majorHAnsi" w:eastAsia="Cambria" w:hAnsiTheme="majorHAnsi" w:cs="Cambria"/>
          <w:spacing w:val="4"/>
          <w:w w:val="89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for</w:t>
      </w:r>
      <w:r w:rsidRPr="0039278D">
        <w:rPr>
          <w:rFonts w:asciiTheme="majorHAnsi" w:eastAsia="Cambria" w:hAnsiTheme="majorHAnsi" w:cs="Cambria"/>
          <w:spacing w:val="4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various</w:t>
      </w:r>
      <w:r w:rsidRPr="0039278D">
        <w:rPr>
          <w:rFonts w:asciiTheme="majorHAnsi" w:eastAsia="Cambria" w:hAnsiTheme="majorHAnsi" w:cs="Cambria"/>
          <w:w w:val="66"/>
          <w:sz w:val="22"/>
          <w:szCs w:val="22"/>
        </w:rPr>
        <w:t xml:space="preserve">    on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campus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departments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4C9005FC" w14:textId="77777777" w:rsidR="00745FEA" w:rsidRPr="0039278D" w:rsidRDefault="002F1AFA">
      <w:pPr>
        <w:spacing w:before="11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Coordinated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with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departments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to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utilize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technology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for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improved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communication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4C4282FE" w14:textId="77777777" w:rsidR="00745FEA" w:rsidRPr="0039278D" w:rsidRDefault="002F1AFA">
      <w:pPr>
        <w:spacing w:before="16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Managed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documentation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records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maintenance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according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to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entry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procedures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2EA81A13" w14:textId="77777777" w:rsidR="00745FEA" w:rsidRPr="0039278D" w:rsidRDefault="002F1AFA">
      <w:pPr>
        <w:spacing w:before="11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Made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recommendations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for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improved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processes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1FD0F8A" w14:textId="77777777" w:rsidR="00745FEA" w:rsidRPr="0039278D" w:rsidRDefault="002F1AFA">
      <w:pPr>
        <w:spacing w:before="2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449E34B" w14:textId="77777777" w:rsidR="00745FEA" w:rsidRPr="0039278D" w:rsidRDefault="002F1AFA">
      <w:pPr>
        <w:spacing w:line="260" w:lineRule="exact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ON</w:t>
      </w:r>
      <w:r w:rsidRPr="0039278D">
        <w:rPr>
          <w:rFonts w:asciiTheme="majorHAnsi" w:eastAsia="Cambria" w:hAnsiTheme="majorHAnsi" w:cs="Cambria"/>
          <w:b/>
          <w:spacing w:val="37"/>
          <w:sz w:val="22"/>
          <w:szCs w:val="22"/>
          <w:u w:color="000000"/>
        </w:rPr>
        <w:t xml:space="preserve"> </w:t>
      </w:r>
      <w:r w:rsidRPr="0039278D">
        <w:rPr>
          <w:rFonts w:asciiTheme="majorHAnsi" w:eastAsia="Cambria" w:hAnsiTheme="majorHAnsi" w:cs="Cambria"/>
          <w:b/>
          <w:w w:val="81"/>
          <w:sz w:val="22"/>
          <w:szCs w:val="22"/>
          <w:u w:color="000000"/>
        </w:rPr>
        <w:t xml:space="preserve"> CAMPUS </w:t>
      </w:r>
      <w:r w:rsidRPr="0039278D">
        <w:rPr>
          <w:rFonts w:asciiTheme="majorHAnsi" w:eastAsia="Cambria" w:hAnsiTheme="majorHAnsi" w:cs="Cambria"/>
          <w:b/>
          <w:spacing w:val="38"/>
          <w:w w:val="81"/>
          <w:sz w:val="22"/>
          <w:szCs w:val="22"/>
          <w:u w:color="000000"/>
        </w:rPr>
        <w:t xml:space="preserve"> </w:t>
      </w:r>
      <w:r w:rsidRPr="0039278D">
        <w:rPr>
          <w:rFonts w:asciiTheme="majorHAnsi" w:eastAsia="Cambria" w:hAnsiTheme="majorHAnsi" w:cs="Cambria"/>
          <w:b/>
          <w:w w:val="81"/>
          <w:sz w:val="22"/>
          <w:szCs w:val="22"/>
          <w:u w:color="000000"/>
        </w:rPr>
        <w:t> I</w:t>
      </w: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NVOLVEMENT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01A19D01" w14:textId="77777777" w:rsidR="00745FEA" w:rsidRPr="0039278D" w:rsidRDefault="002F1AFA">
      <w:pPr>
        <w:spacing w:before="2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Associated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Student</w:t>
      </w:r>
      <w:r w:rsidRPr="0039278D">
        <w:rPr>
          <w:rFonts w:asciiTheme="majorHAnsi" w:eastAsia="Cambria" w:hAnsiTheme="majorHAnsi" w:cs="Cambria"/>
          <w:b/>
          <w:w w:val="50"/>
          <w:sz w:val="22"/>
          <w:szCs w:val="22"/>
        </w:rPr>
        <w:t>s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of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ULV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                                               </w:t>
      </w:r>
      <w:r w:rsidRPr="0039278D">
        <w:rPr>
          <w:rFonts w:asciiTheme="majorHAnsi" w:eastAsia="Cambria" w:hAnsiTheme="majorHAnsi" w:cs="Cambria"/>
          <w:spacing w:val="3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</w:t>
      </w:r>
      <w:r w:rsidRPr="0039278D">
        <w:rPr>
          <w:rFonts w:asciiTheme="majorHAnsi" w:eastAsia="Cambria" w:hAnsiTheme="majorHAnsi" w:cs="Cambria"/>
          <w:spacing w:val="1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</w:t>
      </w:r>
      <w:r w:rsidRPr="0039278D">
        <w:rPr>
          <w:rFonts w:asciiTheme="majorHAnsi" w:eastAsia="Cambria" w:hAnsiTheme="majorHAnsi" w:cs="Cambria"/>
          <w:spacing w:val="10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                                                    </w:t>
      </w:r>
      <w:r w:rsidRPr="0039278D">
        <w:rPr>
          <w:rFonts w:asciiTheme="majorHAnsi" w:eastAsia="Cambria" w:hAnsiTheme="majorHAnsi" w:cs="Cambria"/>
          <w:spacing w:val="1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1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 xml:space="preserve">   </w:t>
      </w:r>
      <w:r w:rsidRPr="0039278D">
        <w:rPr>
          <w:rFonts w:asciiTheme="majorHAnsi" w:eastAsia="Cambria" w:hAnsiTheme="majorHAnsi" w:cs="Cambria"/>
          <w:spacing w:val="2"/>
          <w:w w:val="2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4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August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2014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–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Present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3010D0EF" w14:textId="77777777" w:rsidR="00745FEA" w:rsidRPr="0039278D" w:rsidRDefault="002F1AFA">
      <w:pPr>
        <w:spacing w:line="260" w:lineRule="exact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i/>
          <w:sz w:val="22"/>
          <w:szCs w:val="22"/>
        </w:rPr>
        <w:t>Senator</w:t>
      </w:r>
      <w:r w:rsidRPr="0039278D">
        <w:rPr>
          <w:rFonts w:asciiTheme="majorHAnsi" w:eastAsia="Cambria" w:hAnsiTheme="majorHAnsi" w:cs="Cambria"/>
          <w:i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 of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th</w:t>
      </w:r>
      <w:r w:rsidRPr="0039278D">
        <w:rPr>
          <w:rFonts w:asciiTheme="majorHAnsi" w:eastAsia="Cambria" w:hAnsiTheme="majorHAnsi" w:cs="Cambria"/>
          <w:i/>
          <w:w w:val="50"/>
          <w:sz w:val="22"/>
          <w:szCs w:val="22"/>
        </w:rPr>
        <w:t>e    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Colleg</w:t>
      </w:r>
      <w:r w:rsidRPr="0039278D">
        <w:rPr>
          <w:rFonts w:asciiTheme="majorHAnsi" w:eastAsia="Cambria" w:hAnsiTheme="majorHAnsi" w:cs="Cambria"/>
          <w:i/>
          <w:w w:val="50"/>
          <w:sz w:val="22"/>
          <w:szCs w:val="22"/>
        </w:rPr>
        <w:t>e    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of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Arts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&amp;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Sciences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    </w:t>
      </w:r>
    </w:p>
    <w:p w14:paraId="102C22B1" w14:textId="77777777" w:rsidR="00745FEA" w:rsidRPr="0039278D" w:rsidRDefault="002F1AFA">
      <w:pPr>
        <w:spacing w:before="16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Represent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the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interests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of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the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College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of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Arts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&amp;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Sciences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83B9252" w14:textId="77777777" w:rsidR="00745FEA" w:rsidRPr="0039278D" w:rsidRDefault="002F1AFA">
      <w:pPr>
        <w:spacing w:before="11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Collaborate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with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other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student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government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leaders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issues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concerning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the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ULV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student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body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7068FD7C" w14:textId="77777777" w:rsidR="00745FEA" w:rsidRPr="0039278D" w:rsidRDefault="002F1AFA">
      <w:pPr>
        <w:spacing w:before="2" w:line="260" w:lineRule="exact"/>
        <w:ind w:left="82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position w:val="-1"/>
          <w:sz w:val="22"/>
          <w:szCs w:val="22"/>
        </w:rPr>
        <w:t>large</w:t>
      </w:r>
      <w:r w:rsidRPr="0039278D">
        <w:rPr>
          <w:rFonts w:asciiTheme="majorHAnsi" w:eastAsia="Cambria" w:hAnsiTheme="majorHAnsi" w:cs="Cambria"/>
          <w:spacing w:val="-13"/>
          <w:position w:val="-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> </w:t>
      </w:r>
    </w:p>
    <w:p w14:paraId="06D16E41" w14:textId="77777777" w:rsidR="00745FEA" w:rsidRPr="0039278D" w:rsidRDefault="002F1AFA">
      <w:pPr>
        <w:spacing w:before="5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B7F7A92" w14:textId="77777777" w:rsidR="00745FEA" w:rsidRPr="0039278D" w:rsidRDefault="002F1AFA">
      <w:pPr>
        <w:spacing w:before="2"/>
        <w:ind w:left="10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pict w14:anchorId="5521235D">
          <v:group id="_x0000_s1037" style="position:absolute;left:0;text-align:left;margin-left:34.55pt;margin-top:15.6pt;width:542.9pt;height:0;z-index:-251658752;mso-position-horizontal-relative:page" coordorigin="691,312" coordsize="10858,0">
            <v:shape id="_x0000_s1038" style="position:absolute;left:691;top:312;width:10858;height:0" coordorigin="691,312" coordsize="10858,0" path="m691,312r10858,e" filled="f" strokeweight=".58pt">
              <v:path arrowok="t"/>
            </v:shape>
            <w10:wrap anchorx="page"/>
          </v:group>
        </w:pic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ADDITIONAL</w:t>
      </w:r>
      <w:r w:rsidRPr="0039278D">
        <w:rPr>
          <w:rFonts w:asciiTheme="majorHAnsi" w:eastAsia="Cambria" w:hAnsiTheme="majorHAnsi" w:cs="Cambria"/>
          <w:b/>
          <w:spacing w:val="-6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93"/>
          <w:sz w:val="22"/>
          <w:szCs w:val="22"/>
        </w:rPr>
        <w:t> SKILLS</w:t>
      </w:r>
      <w:r w:rsidRPr="0039278D">
        <w:rPr>
          <w:rFonts w:asciiTheme="majorHAnsi" w:eastAsia="Cambria" w:hAnsiTheme="majorHAnsi" w:cs="Cambria"/>
          <w:b/>
          <w:spacing w:val="-9"/>
          <w:w w:val="9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548E0D67" w14:textId="77777777" w:rsidR="00745FEA" w:rsidRPr="0039278D" w:rsidRDefault="002F1AFA">
      <w:pPr>
        <w:spacing w:before="45"/>
        <w:ind w:left="4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Language: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Fluent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Vietnamese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68A50481" w14:textId="77777777" w:rsidR="00745FEA" w:rsidRPr="0039278D" w:rsidRDefault="002F1AFA">
      <w:pPr>
        <w:spacing w:before="11"/>
        <w:ind w:left="460"/>
        <w:rPr>
          <w:rFonts w:asciiTheme="majorHAnsi" w:eastAsia="Cambria" w:hAnsiTheme="majorHAnsi" w:cs="Cambria"/>
          <w:sz w:val="22"/>
          <w:szCs w:val="22"/>
        </w:rPr>
        <w:sectPr w:rsidR="00745FEA" w:rsidRPr="0039278D">
          <w:type w:val="continuous"/>
          <w:pgSz w:w="12240" w:h="15840"/>
          <w:pgMar w:top="840" w:right="560" w:bottom="280" w:left="620" w:header="720" w:footer="720" w:gutter="0"/>
          <w:cols w:space="720"/>
        </w:sectPr>
      </w:pPr>
      <w:r w:rsidRPr="0039278D">
        <w:rPr>
          <w:rFonts w:asciiTheme="majorHAnsi" w:hAnsiTheme="majorHAnsi"/>
          <w:w w:val="131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14"/>
          <w:w w:val="1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Social</w:t>
      </w:r>
      <w:r w:rsidRPr="0039278D">
        <w:rPr>
          <w:rFonts w:asciiTheme="majorHAnsi" w:eastAsia="Cambria" w:hAnsiTheme="majorHAnsi" w:cs="Cambria"/>
          <w:b/>
          <w:spacing w:val="49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87"/>
          <w:sz w:val="22"/>
          <w:szCs w:val="22"/>
        </w:rPr>
        <w:t> Media:</w:t>
      </w:r>
      <w:r w:rsidRPr="0039278D">
        <w:rPr>
          <w:rFonts w:asciiTheme="majorHAnsi" w:eastAsia="Cambria" w:hAnsiTheme="majorHAnsi" w:cs="Cambria"/>
          <w:spacing w:val="-6"/>
          <w:w w:val="87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7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Proficien</w:t>
      </w:r>
      <w:r w:rsidRPr="0039278D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39278D">
        <w:rPr>
          <w:rFonts w:asciiTheme="majorHAnsi" w:eastAsia="Cambria" w:hAnsiTheme="majorHAnsi" w:cs="Cambria"/>
          <w:w w:val="79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82"/>
          <w:sz w:val="22"/>
          <w:szCs w:val="22"/>
        </w:rPr>
        <w:t xml:space="preserve"> using </w:t>
      </w:r>
      <w:r w:rsidRPr="0039278D">
        <w:rPr>
          <w:rFonts w:asciiTheme="majorHAnsi" w:eastAsia="Cambria" w:hAnsiTheme="majorHAnsi" w:cs="Cambria"/>
          <w:spacing w:val="20"/>
          <w:w w:val="8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2"/>
          <w:sz w:val="22"/>
          <w:szCs w:val="22"/>
        </w:rPr>
        <w:t xml:space="preserve"> Facebook,  </w:t>
      </w:r>
      <w:r w:rsidRPr="0039278D">
        <w:rPr>
          <w:rFonts w:asciiTheme="majorHAnsi" w:eastAsia="Cambria" w:hAnsiTheme="majorHAnsi" w:cs="Cambria"/>
          <w:spacing w:val="28"/>
          <w:w w:val="8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67"/>
          <w:sz w:val="22"/>
          <w:szCs w:val="22"/>
        </w:rPr>
        <w:t xml:space="preserve"> Yelp, </w:t>
      </w:r>
      <w:r w:rsidRPr="0039278D">
        <w:rPr>
          <w:rFonts w:asciiTheme="majorHAnsi" w:eastAsia="Cambria" w:hAnsiTheme="majorHAnsi" w:cs="Cambria"/>
          <w:spacing w:val="27"/>
          <w:w w:val="67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67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Twitter,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Instagram,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Tumblr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1DAAABC5" w14:textId="77777777" w:rsidR="00745FEA" w:rsidRPr="0039278D" w:rsidRDefault="00745FEA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378C756A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813CF9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0"/>
        <w:gridCol w:w="575"/>
        <w:gridCol w:w="720"/>
        <w:gridCol w:w="720"/>
        <w:gridCol w:w="720"/>
        <w:gridCol w:w="720"/>
        <w:gridCol w:w="782"/>
        <w:gridCol w:w="3955"/>
      </w:tblGrid>
      <w:tr w:rsidR="00745FEA" w:rsidRPr="0039278D" w14:paraId="06F102A1" w14:textId="77777777">
        <w:trPr>
          <w:trHeight w:hRule="exact" w:val="48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14:paraId="530CF1A6" w14:textId="77777777" w:rsidR="00745FEA" w:rsidRPr="0039278D" w:rsidRDefault="002F1AFA">
            <w:pPr>
              <w:spacing w:before="49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sz w:val="22"/>
                <w:szCs w:val="22"/>
              </w:rPr>
              <w:t>Sar</w:t>
            </w:r>
            <w:r w:rsidRPr="0039278D">
              <w:rPr>
                <w:rFonts w:asciiTheme="majorHAnsi" w:eastAsia="Cambria" w:hAnsiTheme="majorHAnsi" w:cs="Cambria"/>
                <w:w w:val="73"/>
                <w:sz w:val="22"/>
                <w:szCs w:val="22"/>
              </w:rPr>
              <w:t>ah    L</w:t>
            </w:r>
            <w:r w:rsidRPr="0039278D">
              <w:rPr>
                <w:rFonts w:asciiTheme="majorHAnsi" w:eastAsia="Cambria" w:hAnsiTheme="majorHAnsi" w:cs="Cambria"/>
                <w:sz w:val="22"/>
                <w:szCs w:val="22"/>
              </w:rPr>
              <w:t>ane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                      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329F5B4D" w14:textId="77777777" w:rsidR="00745FEA" w:rsidRPr="0039278D" w:rsidRDefault="002F1AFA">
            <w:pPr>
              <w:spacing w:before="97"/>
              <w:ind w:left="18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7E6554" w14:textId="77777777" w:rsidR="00745FEA" w:rsidRPr="0039278D" w:rsidRDefault="002F1AFA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01FE83" w14:textId="77777777" w:rsidR="00745FEA" w:rsidRPr="0039278D" w:rsidRDefault="002F1AFA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8DCDDF" w14:textId="77777777" w:rsidR="00745FEA" w:rsidRPr="0039278D" w:rsidRDefault="002F1AFA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1F9529" w14:textId="77777777" w:rsidR="00745FEA" w:rsidRPr="0039278D" w:rsidRDefault="002F1AFA">
            <w:pPr>
              <w:spacing w:before="97"/>
              <w:ind w:left="281" w:right="281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06AA4C18" w14:textId="77777777" w:rsidR="00745FEA" w:rsidRPr="0039278D" w:rsidRDefault="002F1AFA">
            <w:pPr>
              <w:spacing w:before="97"/>
              <w:ind w:left="281" w:right="219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spacing w:val="1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 </w:t>
            </w:r>
            <w:r w:rsidRPr="0039278D">
              <w:rPr>
                <w:rFonts w:asciiTheme="majorHAnsi" w:eastAsia="Cambria" w:hAnsiTheme="majorHAnsi" w:cs="Cambria"/>
                <w:spacing w:val="4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</w:t>
            </w:r>
            <w:r w:rsidRPr="0039278D">
              <w:rPr>
                <w:rFonts w:asciiTheme="majorHAnsi" w:eastAsia="Cambria" w:hAnsiTheme="majorHAnsi" w:cs="Cambria"/>
                <w:spacing w:val="1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4E35F47B" w14:textId="77777777" w:rsidR="00745FEA" w:rsidRPr="0039278D" w:rsidRDefault="002F1AFA">
            <w:pPr>
              <w:spacing w:before="97"/>
              <w:ind w:left="263" w:right="-34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      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      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                  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spacing w:val="-1"/>
                <w:w w:val="25"/>
                <w:sz w:val="22"/>
                <w:szCs w:val="22"/>
              </w:rPr>
              <w:t> </w:t>
            </w:r>
            <w:r w:rsidRPr="0039278D">
              <w:rPr>
                <w:rFonts w:asciiTheme="majorHAnsi" w:eastAsia="Cambria" w:hAnsiTheme="majorHAnsi" w:cs="Cambria"/>
                <w:w w:val="74"/>
                <w:sz w:val="22"/>
                <w:szCs w:val="22"/>
              </w:rPr>
              <w:t xml:space="preserve">321   </w:t>
            </w:r>
            <w:r w:rsidRPr="0039278D">
              <w:rPr>
                <w:rFonts w:asciiTheme="majorHAnsi" w:eastAsia="Cambria" w:hAnsiTheme="majorHAnsi" w:cs="Cambria"/>
                <w:w w:val="72"/>
                <w:sz w:val="22"/>
                <w:szCs w:val="22"/>
              </w:rPr>
              <w:t xml:space="preserve"> Leo  </w:t>
            </w:r>
            <w:r w:rsidRPr="0039278D">
              <w:rPr>
                <w:rFonts w:asciiTheme="majorHAnsi" w:eastAsia="Cambria" w:hAnsiTheme="majorHAnsi" w:cs="Cambria"/>
                <w:spacing w:val="1"/>
                <w:w w:val="72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72"/>
                <w:sz w:val="22"/>
                <w:szCs w:val="22"/>
              </w:rPr>
              <w:t> </w:t>
            </w:r>
            <w:r w:rsidRPr="0039278D">
              <w:rPr>
                <w:rFonts w:asciiTheme="majorHAnsi" w:eastAsia="Cambria" w:hAnsiTheme="majorHAnsi" w:cs="Cambria"/>
                <w:sz w:val="22"/>
                <w:szCs w:val="22"/>
              </w:rPr>
              <w:t>Wa</w:t>
            </w:r>
            <w:r w:rsidRPr="0039278D">
              <w:rPr>
                <w:rFonts w:asciiTheme="majorHAnsi" w:eastAsia="Cambria" w:hAnsiTheme="majorHAnsi" w:cs="Cambria"/>
                <w:w w:val="58"/>
                <w:sz w:val="22"/>
                <w:szCs w:val="22"/>
              </w:rPr>
              <w:t>y,    </w:t>
            </w:r>
            <w:r w:rsidRPr="0039278D">
              <w:rPr>
                <w:rFonts w:asciiTheme="majorHAnsi" w:eastAsia="Cambria" w:hAnsiTheme="majorHAnsi" w:cs="Cambria"/>
                <w:sz w:val="22"/>
                <w:szCs w:val="22"/>
              </w:rPr>
              <w:t>La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 </w:t>
            </w:r>
            <w:r w:rsidRPr="0039278D">
              <w:rPr>
                <w:rFonts w:asciiTheme="majorHAnsi" w:eastAsia="Cambria" w:hAnsiTheme="majorHAnsi" w:cs="Cambria"/>
                <w:w w:val="81"/>
                <w:sz w:val="22"/>
                <w:szCs w:val="22"/>
              </w:rPr>
              <w:t xml:space="preserve">Verne,   </w:t>
            </w:r>
            <w:r w:rsidRPr="0039278D">
              <w:rPr>
                <w:rFonts w:asciiTheme="majorHAnsi" w:eastAsia="Cambria" w:hAnsiTheme="majorHAnsi" w:cs="Cambria"/>
                <w:w w:val="97"/>
                <w:sz w:val="22"/>
                <w:szCs w:val="22"/>
              </w:rPr>
              <w:t> CA</w:t>
            </w:r>
            <w:r w:rsidRPr="0039278D">
              <w:rPr>
                <w:rFonts w:asciiTheme="majorHAnsi" w:eastAsia="Cambria" w:hAnsiTheme="majorHAnsi" w:cs="Cambria"/>
                <w:spacing w:val="-15"/>
                <w:w w:val="97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</w:tr>
      <w:tr w:rsidR="00745FEA" w:rsidRPr="0039278D" w14:paraId="54BC0280" w14:textId="77777777">
        <w:trPr>
          <w:trHeight w:hRule="exact" w:val="307"/>
        </w:trPr>
        <w:tc>
          <w:tcPr>
            <w:tcW w:w="274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6FE9C33" w14:textId="77777777" w:rsidR="00745FEA" w:rsidRPr="0039278D" w:rsidRDefault="002F1AFA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color w:val="0000FF"/>
                <w:sz w:val="22"/>
                <w:szCs w:val="22"/>
                <w:u w:color="0000FF"/>
              </w:rPr>
              <w:t>sara</w:t>
            </w:r>
            <w:hyperlink r:id="rId11">
              <w:r w:rsidRPr="0039278D">
                <w:rPr>
                  <w:rFonts w:asciiTheme="majorHAnsi" w:eastAsia="Cambria" w:hAnsiTheme="majorHAnsi" w:cs="Cambria"/>
                  <w:color w:val="0000FF"/>
                  <w:sz w:val="22"/>
                  <w:szCs w:val="22"/>
                  <w:u w:color="0000FF"/>
                </w:rPr>
                <w:t>h.lane@laverne.edu</w:t>
              </w:r>
            </w:hyperlink>
            <w:r w:rsidRPr="0039278D">
              <w:rPr>
                <w:rFonts w:asciiTheme="majorHAnsi" w:eastAsia="Cambria" w:hAnsiTheme="majorHAnsi" w:cs="Cambria"/>
                <w:color w:val="000000"/>
                <w:spacing w:val="-13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color w:val="000000"/>
                <w:w w:val="25"/>
                <w:sz w:val="22"/>
                <w:szCs w:val="22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0BB35D4" w14:textId="77777777" w:rsidR="00745FEA" w:rsidRPr="0039278D" w:rsidRDefault="002F1AFA">
            <w:pPr>
              <w:spacing w:line="260" w:lineRule="exact"/>
              <w:ind w:left="18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90CF609" w14:textId="77777777" w:rsidR="00745FEA" w:rsidRPr="0039278D" w:rsidRDefault="002F1AFA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1477FF3" w14:textId="77777777" w:rsidR="00745FEA" w:rsidRPr="0039278D" w:rsidRDefault="002F1AFA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F046E75" w14:textId="77777777" w:rsidR="00745FEA" w:rsidRPr="0039278D" w:rsidRDefault="002F1AFA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80E6EE6" w14:textId="77777777" w:rsidR="00745FEA" w:rsidRPr="0039278D" w:rsidRDefault="002F1AFA">
            <w:pPr>
              <w:spacing w:line="260" w:lineRule="exact"/>
              <w:ind w:left="287" w:right="304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CC132B6" w14:textId="77777777" w:rsidR="00745FEA" w:rsidRPr="0039278D" w:rsidRDefault="002F1AFA">
            <w:pPr>
              <w:spacing w:line="260" w:lineRule="exact"/>
              <w:ind w:left="287" w:right="366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AC3630F" w14:textId="77777777" w:rsidR="00745FEA" w:rsidRPr="0039278D" w:rsidRDefault="002F1AFA">
            <w:pPr>
              <w:spacing w:line="260" w:lineRule="exact"/>
              <w:ind w:left="263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39278D">
              <w:rPr>
                <w:rFonts w:asciiTheme="majorHAnsi" w:eastAsia="Cambria" w:hAnsiTheme="majorHAnsi" w:cs="Cambria"/>
                <w:spacing w:val="7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39278D">
              <w:rPr>
                <w:rFonts w:asciiTheme="majorHAnsi" w:eastAsia="Cambria" w:hAnsiTheme="majorHAnsi" w:cs="Cambria"/>
                <w:spacing w:val="7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  </w:t>
            </w:r>
            <w:r w:rsidRPr="0039278D">
              <w:rPr>
                <w:rFonts w:asciiTheme="majorHAnsi" w:eastAsia="Cambria" w:hAnsiTheme="majorHAnsi" w:cs="Cambria"/>
                <w:spacing w:val="13"/>
                <w:w w:val="2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  <w:r w:rsidRPr="0039278D">
              <w:rPr>
                <w:rFonts w:asciiTheme="majorHAnsi" w:eastAsia="Cambria" w:hAnsiTheme="majorHAnsi" w:cs="Cambria"/>
                <w:w w:val="86"/>
                <w:sz w:val="22"/>
                <w:szCs w:val="22"/>
              </w:rPr>
              <w:t>(714)    555</w:t>
            </w:r>
            <w:r w:rsidRPr="0039278D">
              <w:rPr>
                <w:rFonts w:asciiTheme="majorHAnsi" w:eastAsia="Cambria" w:hAnsiTheme="majorHAnsi" w:cs="Cambria"/>
                <w:w w:val="33"/>
                <w:sz w:val="22"/>
                <w:szCs w:val="22"/>
              </w:rPr>
              <w:t>-­‐</w:t>
            </w:r>
            <w:r w:rsidRPr="0039278D">
              <w:rPr>
                <w:rFonts w:asciiTheme="majorHAnsi" w:eastAsia="Cambria" w:hAnsiTheme="majorHAnsi" w:cs="Cambria"/>
                <w:sz w:val="22"/>
                <w:szCs w:val="22"/>
              </w:rPr>
              <w:t>1234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 </w:t>
            </w:r>
          </w:p>
        </w:tc>
      </w:tr>
      <w:tr w:rsidR="00745FEA" w:rsidRPr="0039278D" w14:paraId="7E2259D2" w14:textId="77777777">
        <w:trPr>
          <w:trHeight w:hRule="exact" w:val="592"/>
        </w:trPr>
        <w:tc>
          <w:tcPr>
            <w:tcW w:w="274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BB8D05A" w14:textId="77777777" w:rsidR="00745FEA" w:rsidRPr="0039278D" w:rsidRDefault="002F1AFA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 xml:space="preserve">  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  <w:p w14:paraId="0C1DDD19" w14:textId="77777777" w:rsidR="00745FEA" w:rsidRPr="0039278D" w:rsidRDefault="002F1AFA">
            <w:pPr>
              <w:spacing w:line="26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b/>
                <w:sz w:val="22"/>
                <w:szCs w:val="22"/>
                <w:u w:color="000000"/>
              </w:rPr>
              <w:t>EDUCATION</w:t>
            </w:r>
            <w:r w:rsidRPr="0039278D">
              <w:rPr>
                <w:rFonts w:asciiTheme="majorHAnsi" w:eastAsia="Cambria" w:hAnsiTheme="majorHAnsi" w:cs="Cambria"/>
                <w:b/>
                <w:spacing w:val="-13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57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0B7B7BC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3109537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E394ACD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6F782EC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0667984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650985F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95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CF218B3" w14:textId="77777777" w:rsidR="00745FEA" w:rsidRPr="0039278D" w:rsidRDefault="00745FEA">
            <w:pPr>
              <w:spacing w:before="15"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EAA80F7" w14:textId="77777777" w:rsidR="00745FEA" w:rsidRPr="0039278D" w:rsidRDefault="002F1AFA">
            <w:pPr>
              <w:ind w:left="623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39278D">
              <w:rPr>
                <w:rFonts w:asciiTheme="majorHAnsi" w:eastAsia="Cambria" w:hAnsiTheme="majorHAnsi" w:cs="Cambria"/>
                <w:b/>
                <w:w w:val="25"/>
                <w:sz w:val="22"/>
                <w:szCs w:val="22"/>
              </w:rPr>
              <w:t xml:space="preserve">    </w:t>
            </w:r>
            <w:r w:rsidRPr="0039278D">
              <w:rPr>
                <w:rFonts w:asciiTheme="majorHAnsi" w:eastAsia="Cambria" w:hAnsiTheme="majorHAnsi" w:cs="Cambria"/>
                <w:b/>
                <w:sz w:val="22"/>
                <w:szCs w:val="22"/>
                <w:u w:color="000000"/>
              </w:rPr>
              <w:t>PERSO</w:t>
            </w:r>
            <w:r w:rsidRPr="0039278D">
              <w:rPr>
                <w:rFonts w:asciiTheme="majorHAnsi" w:eastAsia="Cambria" w:hAnsiTheme="majorHAnsi" w:cs="Cambria"/>
                <w:b/>
                <w:w w:val="89"/>
                <w:sz w:val="22"/>
                <w:szCs w:val="22"/>
                <w:u w:color="000000"/>
              </w:rPr>
              <w:t xml:space="preserve">NAL   </w:t>
            </w:r>
            <w:r w:rsidRPr="0039278D">
              <w:rPr>
                <w:rFonts w:asciiTheme="majorHAnsi" w:eastAsia="Cambria" w:hAnsiTheme="majorHAnsi" w:cs="Cambria"/>
                <w:b/>
                <w:w w:val="89"/>
                <w:sz w:val="22"/>
                <w:szCs w:val="22"/>
                <w:u w:color="000000"/>
              </w:rPr>
              <w:t> TRAITS</w:t>
            </w:r>
            <w:r w:rsidRPr="0039278D">
              <w:rPr>
                <w:rFonts w:asciiTheme="majorHAnsi" w:eastAsia="Cambria" w:hAnsiTheme="majorHAnsi" w:cs="Cambria"/>
                <w:spacing w:val="-7"/>
                <w:w w:val="89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Cambria" w:hAnsiTheme="majorHAnsi" w:cs="Cambria"/>
                <w:w w:val="25"/>
                <w:sz w:val="22"/>
                <w:szCs w:val="22"/>
              </w:rPr>
              <w:t> </w:t>
            </w:r>
          </w:p>
        </w:tc>
      </w:tr>
    </w:tbl>
    <w:p w14:paraId="06DCC22E" w14:textId="77777777" w:rsidR="00745FEA" w:rsidRPr="0039278D" w:rsidRDefault="00745FEA">
      <w:pPr>
        <w:rPr>
          <w:rFonts w:asciiTheme="majorHAnsi" w:hAnsiTheme="majorHAnsi"/>
          <w:sz w:val="22"/>
          <w:szCs w:val="22"/>
        </w:rPr>
        <w:sectPr w:rsidR="00745FEA" w:rsidRPr="0039278D">
          <w:pgSz w:w="12240" w:h="15840"/>
          <w:pgMar w:top="840" w:right="520" w:bottom="280" w:left="580" w:header="642" w:footer="0" w:gutter="0"/>
          <w:cols w:space="720"/>
        </w:sectPr>
      </w:pPr>
    </w:p>
    <w:p w14:paraId="5E121FF9" w14:textId="77777777" w:rsidR="00745FEA" w:rsidRPr="0039278D" w:rsidRDefault="002F1AFA">
      <w:pPr>
        <w:spacing w:line="24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Bachelor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of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Art</w:t>
      </w:r>
      <w:r w:rsidRPr="0039278D">
        <w:rPr>
          <w:rFonts w:asciiTheme="majorHAnsi" w:eastAsia="Cambria" w:hAnsiTheme="majorHAnsi" w:cs="Cambria"/>
          <w:b/>
          <w:w w:val="50"/>
          <w:sz w:val="22"/>
          <w:szCs w:val="22"/>
        </w:rPr>
        <w:t>s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in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Broadcasting,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Radio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Concentration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7861754F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Universit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 xml:space="preserve">y   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 xml:space="preserve"> of </w:t>
      </w:r>
      <w:r w:rsidRPr="0039278D">
        <w:rPr>
          <w:rFonts w:asciiTheme="majorHAnsi" w:eastAsia="Cambria" w:hAnsiTheme="majorHAnsi" w:cs="Cambria"/>
          <w:spacing w:val="39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 xml:space="preserve"> La </w:t>
      </w:r>
      <w:r w:rsidRPr="0039278D">
        <w:rPr>
          <w:rFonts w:asciiTheme="majorHAnsi" w:eastAsia="Cambria" w:hAnsiTheme="majorHAnsi" w:cs="Cambria"/>
          <w:spacing w:val="39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 xml:space="preserve"> Verne, </w:t>
      </w:r>
      <w:r w:rsidRPr="0039278D">
        <w:rPr>
          <w:rFonts w:asciiTheme="majorHAnsi" w:eastAsia="Cambria" w:hAnsiTheme="majorHAnsi" w:cs="Cambria"/>
          <w:spacing w:val="39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 xml:space="preserve"> La </w:t>
      </w:r>
      <w:r w:rsidRPr="0039278D">
        <w:rPr>
          <w:rFonts w:asciiTheme="majorHAnsi" w:eastAsia="Cambria" w:hAnsiTheme="majorHAnsi" w:cs="Cambria"/>
          <w:spacing w:val="39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 xml:space="preserve"> Verne, </w:t>
      </w:r>
      <w:r w:rsidRPr="0039278D">
        <w:rPr>
          <w:rFonts w:asciiTheme="majorHAnsi" w:eastAsia="Cambria" w:hAnsiTheme="majorHAnsi" w:cs="Cambria"/>
          <w:spacing w:val="39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4"/>
          <w:sz w:val="22"/>
          <w:szCs w:val="22"/>
        </w:rPr>
        <w:t> CA</w:t>
      </w:r>
      <w:r w:rsidRPr="0039278D">
        <w:rPr>
          <w:rFonts w:asciiTheme="majorHAnsi" w:eastAsia="Cambria" w:hAnsiTheme="majorHAnsi" w:cs="Cambria"/>
          <w:spacing w:val="1"/>
          <w:w w:val="7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</w:t>
      </w:r>
      <w:r w:rsidRPr="0039278D">
        <w:rPr>
          <w:rFonts w:asciiTheme="majorHAnsi" w:eastAsia="Cambria" w:hAnsiTheme="majorHAnsi" w:cs="Cambria"/>
          <w:spacing w:val="5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pacing w:val="-1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G.P.A.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3.6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   </w:t>
      </w:r>
    </w:p>
    <w:p w14:paraId="4DDE6071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726BBEB" w14:textId="77777777" w:rsidR="00745FEA" w:rsidRPr="0039278D" w:rsidRDefault="002F1AFA">
      <w:pPr>
        <w:spacing w:before="2"/>
        <w:ind w:left="140" w:right="4935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RADIO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  <w:u w:color="000000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 EXPERIE</w:t>
      </w:r>
      <w:r w:rsidRPr="0039278D">
        <w:rPr>
          <w:rFonts w:asciiTheme="majorHAnsi" w:eastAsia="Cambria" w:hAnsiTheme="majorHAnsi" w:cs="Cambria"/>
          <w:b/>
          <w:spacing w:val="1"/>
          <w:sz w:val="22"/>
          <w:szCs w:val="22"/>
          <w:u w:color="000000"/>
        </w:rPr>
        <w:t>N</w:t>
      </w: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CE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LeoF</w:t>
      </w:r>
      <w:r w:rsidRPr="0039278D">
        <w:rPr>
          <w:rFonts w:asciiTheme="majorHAnsi" w:eastAsia="Cambria" w:hAnsiTheme="majorHAnsi" w:cs="Cambria"/>
          <w:b/>
          <w:w w:val="75"/>
          <w:sz w:val="22"/>
          <w:szCs w:val="22"/>
        </w:rPr>
        <w:t xml:space="preserve">M   </w:t>
      </w:r>
      <w:r w:rsidRPr="0039278D">
        <w:rPr>
          <w:rFonts w:asciiTheme="majorHAnsi" w:eastAsia="Cambria" w:hAnsiTheme="majorHAnsi" w:cs="Cambria"/>
          <w:b/>
          <w:w w:val="73"/>
          <w:sz w:val="22"/>
          <w:szCs w:val="22"/>
        </w:rPr>
        <w:t xml:space="preserve"> (FM </w:t>
      </w:r>
      <w:r w:rsidRPr="0039278D">
        <w:rPr>
          <w:rFonts w:asciiTheme="majorHAnsi" w:eastAsia="Cambria" w:hAnsiTheme="majorHAnsi" w:cs="Cambria"/>
          <w:b/>
          <w:spacing w:val="37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73"/>
          <w:sz w:val="22"/>
          <w:szCs w:val="22"/>
        </w:rPr>
        <w:t> 1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07.9)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540423A6" w14:textId="77777777" w:rsidR="00745FEA" w:rsidRPr="0039278D" w:rsidRDefault="002F1AFA">
      <w:pPr>
        <w:spacing w:line="260" w:lineRule="exact"/>
        <w:ind w:left="140" w:right="-56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i/>
          <w:sz w:val="22"/>
          <w:szCs w:val="22"/>
        </w:rPr>
        <w:t>On</w:t>
      </w:r>
      <w:r w:rsidRPr="0039278D">
        <w:rPr>
          <w:rFonts w:asciiTheme="majorHAnsi" w:eastAsia="Cambria" w:hAnsiTheme="majorHAnsi" w:cs="Cambria"/>
          <w:i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air</w:t>
      </w:r>
      <w:r w:rsidRPr="0039278D">
        <w:rPr>
          <w:rFonts w:asciiTheme="majorHAnsi" w:eastAsia="Cambria" w:hAnsiTheme="majorHAnsi" w:cs="Cambria"/>
          <w:i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Personality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</w:t>
      </w:r>
      <w:r w:rsidRPr="0039278D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pacing w:val="-1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September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2012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–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Present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3DD88C1E" w14:textId="77777777" w:rsidR="00745FEA" w:rsidRPr="0039278D" w:rsidRDefault="002F1AFA">
      <w:pPr>
        <w:spacing w:before="2"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> </w:t>
      </w:r>
    </w:p>
    <w:p w14:paraId="37843B8F" w14:textId="77777777" w:rsidR="00745FEA" w:rsidRPr="0039278D" w:rsidRDefault="002F1AFA">
      <w:pPr>
        <w:spacing w:line="200" w:lineRule="exact"/>
        <w:rPr>
          <w:rFonts w:asciiTheme="majorHAnsi" w:hAnsiTheme="majorHAnsi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br w:type="column"/>
      </w:r>
    </w:p>
    <w:p w14:paraId="66ED9C90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9C2252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DD6DBF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C7F694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4B5C76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270CC2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214BEA" w14:textId="77777777" w:rsidR="00745FEA" w:rsidRPr="0039278D" w:rsidRDefault="00745FEA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466A16E4" w14:textId="77777777" w:rsidR="00745FEA" w:rsidRPr="0039278D" w:rsidRDefault="002F1AFA">
      <w:pPr>
        <w:spacing w:line="260" w:lineRule="exact"/>
        <w:ind w:right="-56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position w:val="-1"/>
          <w:sz w:val="22"/>
          <w:szCs w:val="22"/>
        </w:rPr>
        <w:t> </w:t>
      </w:r>
    </w:p>
    <w:p w14:paraId="6EFCFC39" w14:textId="77777777" w:rsidR="00745FEA" w:rsidRPr="0039278D" w:rsidRDefault="002F1AFA">
      <w:pPr>
        <w:spacing w:line="240" w:lineRule="exact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br w:type="column"/>
      </w:r>
      <w:r w:rsidRPr="0039278D">
        <w:rPr>
          <w:rFonts w:asciiTheme="majorHAnsi" w:eastAsia="Cambria" w:hAnsiTheme="majorHAnsi" w:cs="Cambria"/>
          <w:sz w:val="22"/>
          <w:szCs w:val="22"/>
        </w:rPr>
        <w:t xml:space="preserve">•   </w:t>
      </w:r>
      <w:r w:rsidRPr="0039278D">
        <w:rPr>
          <w:rFonts w:asciiTheme="majorHAnsi" w:eastAsia="Cambria" w:hAnsiTheme="majorHAnsi" w:cs="Cambria"/>
          <w:spacing w:val="4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Passionate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about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music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7A64F6E9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 xml:space="preserve">•   </w:t>
      </w:r>
      <w:r w:rsidRPr="0039278D">
        <w:rPr>
          <w:rFonts w:asciiTheme="majorHAnsi" w:eastAsia="Cambria" w:hAnsiTheme="majorHAnsi" w:cs="Cambria"/>
          <w:spacing w:val="4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Strong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communication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E61518B" w14:textId="77777777" w:rsidR="00745FEA" w:rsidRPr="0039278D" w:rsidRDefault="002F1AFA">
      <w:pPr>
        <w:spacing w:line="260" w:lineRule="exact"/>
        <w:ind w:left="3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skills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681EF94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 xml:space="preserve">•   </w:t>
      </w:r>
      <w:r w:rsidRPr="0039278D">
        <w:rPr>
          <w:rFonts w:asciiTheme="majorHAnsi" w:eastAsia="Cambria" w:hAnsiTheme="majorHAnsi" w:cs="Cambria"/>
          <w:spacing w:val="4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Thrive </w:t>
      </w:r>
      <w:r w:rsidRPr="0039278D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 in </w:t>
      </w:r>
      <w:r w:rsidRPr="0039278D">
        <w:rPr>
          <w:rFonts w:asciiTheme="majorHAnsi" w:eastAsia="Cambria" w:hAnsiTheme="majorHAnsi" w:cs="Cambria"/>
          <w:spacing w:val="41"/>
          <w:w w:val="78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> fa</w:t>
      </w:r>
      <w:r w:rsidRPr="0039278D">
        <w:rPr>
          <w:rFonts w:asciiTheme="majorHAnsi" w:eastAsia="Cambria" w:hAnsiTheme="majorHAnsi" w:cs="Cambria"/>
          <w:sz w:val="22"/>
          <w:szCs w:val="22"/>
        </w:rPr>
        <w:t>st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paced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1D0CF72" w14:textId="77777777" w:rsidR="00745FEA" w:rsidRPr="0039278D" w:rsidRDefault="002F1AFA">
      <w:pPr>
        <w:spacing w:before="2"/>
        <w:ind w:left="3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situations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2B2F140" w14:textId="77777777" w:rsidR="00745FEA" w:rsidRPr="0039278D" w:rsidRDefault="002F1AFA">
      <w:pPr>
        <w:spacing w:line="260" w:lineRule="exact"/>
        <w:rPr>
          <w:rFonts w:asciiTheme="majorHAnsi" w:eastAsia="Cambria" w:hAnsiTheme="majorHAnsi" w:cs="Cambria"/>
          <w:sz w:val="22"/>
          <w:szCs w:val="22"/>
        </w:rPr>
        <w:sectPr w:rsidR="00745FEA" w:rsidRPr="0039278D">
          <w:type w:val="continuous"/>
          <w:pgSz w:w="12240" w:h="15840"/>
          <w:pgMar w:top="840" w:right="520" w:bottom="280" w:left="580" w:header="720" w:footer="720" w:gutter="0"/>
          <w:cols w:num="3" w:space="720" w:equalWidth="0">
            <w:col w:w="7352" w:space="348"/>
            <w:col w:w="53" w:space="307"/>
            <w:col w:w="3080"/>
          </w:cols>
        </w:sectPr>
      </w:pPr>
      <w:r w:rsidRPr="0039278D">
        <w:rPr>
          <w:rFonts w:asciiTheme="majorHAnsi" w:eastAsia="Cambria" w:hAnsiTheme="majorHAnsi" w:cs="Cambria"/>
          <w:sz w:val="22"/>
          <w:szCs w:val="22"/>
        </w:rPr>
        <w:t xml:space="preserve">•   </w:t>
      </w:r>
      <w:r w:rsidRPr="0039278D">
        <w:rPr>
          <w:rFonts w:asciiTheme="majorHAnsi" w:eastAsia="Cambria" w:hAnsiTheme="majorHAnsi" w:cs="Cambria"/>
          <w:spacing w:val="4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Detail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oriented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65DDFDDD" w14:textId="77777777" w:rsidR="00745FEA" w:rsidRPr="0039278D" w:rsidRDefault="002F1AFA">
      <w:pPr>
        <w:spacing w:before="5"/>
        <w:ind w:left="140" w:right="-4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Lea</w:t>
      </w:r>
      <w:r w:rsidRPr="0039278D">
        <w:rPr>
          <w:rFonts w:asciiTheme="majorHAnsi" w:eastAsia="Cambria" w:hAnsiTheme="majorHAnsi" w:cs="Cambria"/>
          <w:w w:val="54"/>
          <w:sz w:val="22"/>
          <w:szCs w:val="22"/>
        </w:rPr>
        <w:t>d    </w:t>
      </w:r>
      <w:r w:rsidRPr="0039278D">
        <w:rPr>
          <w:rFonts w:asciiTheme="majorHAnsi" w:eastAsia="Cambria" w:hAnsiTheme="majorHAnsi" w:cs="Cambria"/>
          <w:sz w:val="22"/>
          <w:szCs w:val="22"/>
        </w:rPr>
        <w:t>a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3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w w:val="86"/>
          <w:sz w:val="22"/>
          <w:szCs w:val="22"/>
        </w:rPr>
        <w:t xml:space="preserve">hour   </w:t>
      </w:r>
      <w:r w:rsidRPr="0039278D">
        <w:rPr>
          <w:rFonts w:asciiTheme="majorHAnsi" w:eastAsia="Cambria" w:hAnsiTheme="majorHAnsi" w:cs="Cambria"/>
          <w:sz w:val="22"/>
          <w:szCs w:val="22"/>
        </w:rPr>
        <w:t> shift</w:t>
      </w:r>
      <w:r w:rsidRPr="00392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1"/>
          <w:sz w:val="22"/>
          <w:szCs w:val="22"/>
        </w:rPr>
        <w:t xml:space="preserve"> on </w:t>
      </w:r>
      <w:r w:rsidRPr="0039278D">
        <w:rPr>
          <w:rFonts w:asciiTheme="majorHAnsi" w:eastAsia="Cambria" w:hAnsiTheme="majorHAnsi" w:cs="Cambria"/>
          <w:spacing w:val="24"/>
          <w:w w:val="8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1"/>
          <w:sz w:val="22"/>
          <w:szCs w:val="22"/>
        </w:rPr>
        <w:t xml:space="preserve"> LeoFM. </w:t>
      </w:r>
      <w:r w:rsidRPr="0039278D">
        <w:rPr>
          <w:rFonts w:asciiTheme="majorHAnsi" w:eastAsia="Cambria" w:hAnsiTheme="majorHAnsi" w:cs="Cambria"/>
          <w:spacing w:val="4"/>
          <w:w w:val="8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1"/>
          <w:sz w:val="22"/>
          <w:szCs w:val="22"/>
        </w:rPr>
        <w:t xml:space="preserve"> Provide </w:t>
      </w:r>
      <w:r w:rsidRPr="0039278D">
        <w:rPr>
          <w:rFonts w:asciiTheme="majorHAnsi" w:eastAsia="Cambria" w:hAnsiTheme="majorHAnsi" w:cs="Cambria"/>
          <w:spacing w:val="2"/>
          <w:w w:val="8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1"/>
          <w:sz w:val="22"/>
          <w:szCs w:val="22"/>
        </w:rPr>
        <w:t xml:space="preserve"> an </w:t>
      </w:r>
      <w:r w:rsidRPr="0039278D">
        <w:rPr>
          <w:rFonts w:asciiTheme="majorHAnsi" w:eastAsia="Cambria" w:hAnsiTheme="majorHAnsi" w:cs="Cambria"/>
          <w:spacing w:val="21"/>
          <w:w w:val="8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1"/>
          <w:sz w:val="22"/>
          <w:szCs w:val="22"/>
        </w:rPr>
        <w:t xml:space="preserve"> entertaining   </w:t>
      </w:r>
      <w:r w:rsidRPr="0039278D">
        <w:rPr>
          <w:rFonts w:asciiTheme="majorHAnsi" w:eastAsia="Cambria" w:hAnsiTheme="majorHAnsi" w:cs="Cambria"/>
          <w:spacing w:val="10"/>
          <w:w w:val="8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1"/>
          <w:sz w:val="22"/>
          <w:szCs w:val="22"/>
        </w:rPr>
        <w:t xml:space="preserve"> voice </w:t>
      </w:r>
      <w:r w:rsidRPr="0039278D">
        <w:rPr>
          <w:rFonts w:asciiTheme="majorHAnsi" w:eastAsia="Cambria" w:hAnsiTheme="majorHAnsi" w:cs="Cambria"/>
          <w:spacing w:val="35"/>
          <w:w w:val="8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1"/>
          <w:sz w:val="22"/>
          <w:szCs w:val="22"/>
        </w:rPr>
        <w:t> a</w:t>
      </w:r>
      <w:r w:rsidRPr="0039278D">
        <w:rPr>
          <w:rFonts w:asciiTheme="majorHAnsi" w:eastAsia="Cambria" w:hAnsiTheme="majorHAnsi" w:cs="Cambria"/>
          <w:w w:val="66"/>
          <w:sz w:val="22"/>
          <w:szCs w:val="22"/>
        </w:rPr>
        <w:t>nd    </w:t>
      </w:r>
      <w:r w:rsidRPr="0039278D">
        <w:rPr>
          <w:rFonts w:asciiTheme="majorHAnsi" w:eastAsia="Cambria" w:hAnsiTheme="majorHAnsi" w:cs="Cambria"/>
          <w:sz w:val="22"/>
          <w:szCs w:val="22"/>
        </w:rPr>
        <w:t>pers</w:t>
      </w:r>
      <w:r w:rsidRPr="0039278D">
        <w:rPr>
          <w:rFonts w:asciiTheme="majorHAnsi" w:eastAsia="Cambria" w:hAnsiTheme="majorHAnsi" w:cs="Cambria"/>
          <w:w w:val="84"/>
          <w:sz w:val="22"/>
          <w:szCs w:val="22"/>
        </w:rPr>
        <w:t xml:space="preserve">pective   </w:t>
      </w:r>
      <w:r w:rsidRPr="0039278D">
        <w:rPr>
          <w:rFonts w:asciiTheme="majorHAnsi" w:eastAsia="Cambria" w:hAnsiTheme="majorHAnsi" w:cs="Cambria"/>
          <w:sz w:val="22"/>
          <w:szCs w:val="22"/>
        </w:rPr>
        <w:t> for</w:t>
      </w:r>
      <w:r w:rsidRPr="0039278D">
        <w:rPr>
          <w:rFonts w:asciiTheme="majorHAnsi" w:eastAsia="Cambria" w:hAnsiTheme="majorHAnsi" w:cs="Cambria"/>
          <w:spacing w:val="1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list</w:t>
      </w:r>
      <w:r w:rsidRPr="0039278D">
        <w:rPr>
          <w:rFonts w:asciiTheme="majorHAnsi" w:eastAsia="Cambria" w:hAnsiTheme="majorHAnsi" w:cs="Cambria"/>
          <w:w w:val="79"/>
          <w:sz w:val="22"/>
          <w:szCs w:val="22"/>
        </w:rPr>
        <w:t>eners    </w:t>
      </w:r>
      <w:r w:rsidRPr="0039278D">
        <w:rPr>
          <w:rFonts w:asciiTheme="majorHAnsi" w:eastAsia="Cambria" w:hAnsiTheme="majorHAnsi" w:cs="Cambria"/>
          <w:sz w:val="22"/>
          <w:szCs w:val="22"/>
        </w:rPr>
        <w:t>a</w:t>
      </w:r>
      <w:r w:rsidRPr="0039278D">
        <w:rPr>
          <w:rFonts w:asciiTheme="majorHAnsi" w:eastAsia="Cambria" w:hAnsiTheme="majorHAnsi" w:cs="Cambria"/>
          <w:w w:val="66"/>
          <w:sz w:val="22"/>
          <w:szCs w:val="22"/>
        </w:rPr>
        <w:t>nd    </w:t>
      </w:r>
      <w:r w:rsidRPr="0039278D">
        <w:rPr>
          <w:rFonts w:asciiTheme="majorHAnsi" w:eastAsia="Cambria" w:hAnsiTheme="majorHAnsi" w:cs="Cambria"/>
          <w:sz w:val="22"/>
          <w:szCs w:val="22"/>
        </w:rPr>
        <w:t>operat</w:t>
      </w:r>
      <w:r w:rsidRPr="0039278D">
        <w:rPr>
          <w:rFonts w:asciiTheme="majorHAnsi" w:eastAsia="Cambria" w:hAnsiTheme="majorHAnsi" w:cs="Cambria"/>
          <w:w w:val="51"/>
          <w:sz w:val="22"/>
          <w:szCs w:val="22"/>
        </w:rPr>
        <w:t>e    </w:t>
      </w:r>
      <w:r w:rsidRPr="0039278D">
        <w:rPr>
          <w:rFonts w:asciiTheme="majorHAnsi" w:eastAsia="Cambria" w:hAnsiTheme="majorHAnsi" w:cs="Cambria"/>
          <w:sz w:val="22"/>
          <w:szCs w:val="22"/>
        </w:rPr>
        <w:t>t</w:t>
      </w:r>
      <w:r w:rsidRPr="0039278D">
        <w:rPr>
          <w:rFonts w:asciiTheme="majorHAnsi" w:eastAsia="Cambria" w:hAnsiTheme="majorHAnsi" w:cs="Cambria"/>
          <w:w w:val="65"/>
          <w:sz w:val="22"/>
          <w:szCs w:val="22"/>
        </w:rPr>
        <w:t>he    </w:t>
      </w:r>
      <w:r w:rsidRPr="0039278D">
        <w:rPr>
          <w:rFonts w:asciiTheme="majorHAnsi" w:eastAsia="Cambria" w:hAnsiTheme="majorHAnsi" w:cs="Cambria"/>
          <w:sz w:val="22"/>
          <w:szCs w:val="22"/>
        </w:rPr>
        <w:t>boa</w:t>
      </w:r>
      <w:r w:rsidRPr="0039278D">
        <w:rPr>
          <w:rFonts w:asciiTheme="majorHAnsi" w:eastAsia="Cambria" w:hAnsiTheme="majorHAnsi" w:cs="Cambria"/>
          <w:w w:val="64"/>
          <w:sz w:val="22"/>
          <w:szCs w:val="22"/>
        </w:rPr>
        <w:t>rd    </w:t>
      </w:r>
      <w:r w:rsidRPr="0039278D">
        <w:rPr>
          <w:rFonts w:asciiTheme="majorHAnsi" w:eastAsia="Cambria" w:hAnsiTheme="majorHAnsi" w:cs="Cambria"/>
          <w:sz w:val="22"/>
          <w:szCs w:val="22"/>
        </w:rPr>
        <w:t>efficientl</w:t>
      </w:r>
      <w:r w:rsidRPr="0039278D">
        <w:rPr>
          <w:rFonts w:asciiTheme="majorHAnsi" w:eastAsia="Cambria" w:hAnsiTheme="majorHAnsi" w:cs="Cambria"/>
          <w:w w:val="52"/>
          <w:sz w:val="22"/>
          <w:szCs w:val="22"/>
        </w:rPr>
        <w:t>y    </w:t>
      </w:r>
      <w:r w:rsidRPr="0039278D">
        <w:rPr>
          <w:rFonts w:asciiTheme="majorHAnsi" w:eastAsia="Cambria" w:hAnsiTheme="majorHAnsi" w:cs="Cambria"/>
          <w:sz w:val="22"/>
          <w:szCs w:val="22"/>
        </w:rPr>
        <w:t>throughout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broadcas</w:t>
      </w:r>
      <w:r w:rsidRPr="0039278D">
        <w:rPr>
          <w:rFonts w:asciiTheme="majorHAnsi" w:eastAsia="Cambria" w:hAnsiTheme="majorHAnsi" w:cs="Cambria"/>
          <w:w w:val="54"/>
          <w:sz w:val="22"/>
          <w:szCs w:val="22"/>
        </w:rPr>
        <w:t>t.        T</w:t>
      </w:r>
      <w:r w:rsidRPr="0039278D">
        <w:rPr>
          <w:rFonts w:asciiTheme="majorHAnsi" w:eastAsia="Cambria" w:hAnsiTheme="majorHAnsi" w:cs="Cambria"/>
          <w:sz w:val="22"/>
          <w:szCs w:val="22"/>
        </w:rPr>
        <w:t>ake</w:t>
      </w:r>
      <w:r w:rsidRPr="0039278D">
        <w:rPr>
          <w:rFonts w:asciiTheme="majorHAnsi" w:eastAsia="Cambria" w:hAnsiTheme="majorHAnsi" w:cs="Cambria"/>
          <w:w w:val="58"/>
          <w:sz w:val="22"/>
          <w:szCs w:val="22"/>
        </w:rPr>
        <w:t>,    e</w:t>
      </w:r>
      <w:r w:rsidRPr="0039278D">
        <w:rPr>
          <w:rFonts w:asciiTheme="majorHAnsi" w:eastAsia="Cambria" w:hAnsiTheme="majorHAnsi" w:cs="Cambria"/>
          <w:sz w:val="22"/>
          <w:szCs w:val="22"/>
        </w:rPr>
        <w:t>di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t,    and </w:t>
      </w:r>
      <w:r w:rsidRPr="0039278D">
        <w:rPr>
          <w:rFonts w:asciiTheme="majorHAnsi" w:eastAsia="Cambria" w:hAnsiTheme="majorHAnsi" w:cs="Cambria"/>
          <w:spacing w:val="36"/>
          <w:w w:val="78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> play</w:t>
      </w:r>
      <w:r w:rsidRPr="0039278D">
        <w:rPr>
          <w:rFonts w:asciiTheme="majorHAnsi" w:eastAsia="Cambria" w:hAnsiTheme="majorHAnsi" w:cs="Cambria"/>
          <w:sz w:val="22"/>
          <w:szCs w:val="22"/>
        </w:rPr>
        <w:t>bac</w:t>
      </w:r>
      <w:r w:rsidRPr="0039278D">
        <w:rPr>
          <w:rFonts w:asciiTheme="majorHAnsi" w:eastAsia="Cambria" w:hAnsiTheme="majorHAnsi" w:cs="Cambria"/>
          <w:w w:val="65"/>
          <w:sz w:val="22"/>
          <w:szCs w:val="22"/>
        </w:rPr>
        <w:t>k    o</w:t>
      </w:r>
      <w:r w:rsidRPr="0039278D">
        <w:rPr>
          <w:rFonts w:asciiTheme="majorHAnsi" w:eastAsia="Cambria" w:hAnsiTheme="majorHAnsi" w:cs="Cambria"/>
          <w:sz w:val="22"/>
          <w:szCs w:val="22"/>
        </w:rPr>
        <w:t>n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air</w:t>
      </w:r>
      <w:r w:rsidRPr="0039278D">
        <w:rPr>
          <w:rFonts w:asciiTheme="majorHAnsi" w:eastAsia="Cambria" w:hAnsiTheme="majorHAnsi" w:cs="Cambria"/>
          <w:w w:val="66"/>
          <w:sz w:val="22"/>
          <w:szCs w:val="22"/>
        </w:rPr>
        <w:t xml:space="preserve">    ph</w:t>
      </w:r>
      <w:r w:rsidRPr="0039278D">
        <w:rPr>
          <w:rFonts w:asciiTheme="majorHAnsi" w:eastAsia="Cambria" w:hAnsiTheme="majorHAnsi" w:cs="Cambria"/>
          <w:sz w:val="22"/>
          <w:szCs w:val="22"/>
        </w:rPr>
        <w:t>one</w:t>
      </w:r>
      <w:r w:rsidRPr="0039278D">
        <w:rPr>
          <w:rFonts w:asciiTheme="majorHAnsi" w:eastAsia="Cambria" w:hAnsiTheme="majorHAnsi" w:cs="Cambria"/>
          <w:w w:val="76"/>
          <w:sz w:val="22"/>
          <w:szCs w:val="22"/>
        </w:rPr>
        <w:t xml:space="preserve">    calls </w:t>
      </w:r>
      <w:r w:rsidRPr="0039278D">
        <w:rPr>
          <w:rFonts w:asciiTheme="majorHAnsi" w:eastAsia="Cambria" w:hAnsiTheme="majorHAnsi" w:cs="Cambria"/>
          <w:spacing w:val="21"/>
          <w:w w:val="76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6"/>
          <w:sz w:val="22"/>
          <w:szCs w:val="22"/>
        </w:rPr>
        <w:t> us</w:t>
      </w:r>
      <w:r w:rsidRPr="0039278D">
        <w:rPr>
          <w:rFonts w:asciiTheme="majorHAnsi" w:eastAsia="Cambria" w:hAnsiTheme="majorHAnsi" w:cs="Cambria"/>
          <w:sz w:val="22"/>
          <w:szCs w:val="22"/>
        </w:rPr>
        <w:t>i</w:t>
      </w:r>
      <w:r w:rsidRPr="0039278D">
        <w:rPr>
          <w:rFonts w:asciiTheme="majorHAnsi" w:eastAsia="Cambria" w:hAnsiTheme="majorHAnsi" w:cs="Cambria"/>
          <w:w w:val="72"/>
          <w:sz w:val="22"/>
          <w:szCs w:val="22"/>
        </w:rPr>
        <w:t>ng    s</w:t>
      </w:r>
      <w:r w:rsidRPr="0039278D">
        <w:rPr>
          <w:rFonts w:asciiTheme="majorHAnsi" w:eastAsia="Cambria" w:hAnsiTheme="majorHAnsi" w:cs="Cambria"/>
          <w:sz w:val="22"/>
          <w:szCs w:val="22"/>
        </w:rPr>
        <w:t>hortcuts</w:t>
      </w:r>
      <w:r w:rsidRPr="0039278D">
        <w:rPr>
          <w:rFonts w:asciiTheme="majorHAnsi" w:eastAsia="Cambria" w:hAnsiTheme="majorHAnsi" w:cs="Cambria"/>
          <w:w w:val="32"/>
          <w:sz w:val="22"/>
          <w:szCs w:val="22"/>
        </w:rPr>
        <w:t>.        </w:t>
      </w:r>
      <w:r w:rsidRPr="0039278D">
        <w:rPr>
          <w:rFonts w:asciiTheme="majorHAnsi" w:eastAsia="Cambria" w:hAnsiTheme="majorHAnsi" w:cs="Cambria"/>
          <w:sz w:val="22"/>
          <w:szCs w:val="22"/>
        </w:rPr>
        <w:t>Integrate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promotions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public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service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announcements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into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show.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061016C" w14:textId="77777777" w:rsidR="00745FEA" w:rsidRPr="0039278D" w:rsidRDefault="002F1AFA">
      <w:pPr>
        <w:spacing w:before="1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480428E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KROQ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 (FM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106.7</w:t>
      </w:r>
      <w:r w:rsidRPr="0039278D">
        <w:rPr>
          <w:rFonts w:asciiTheme="majorHAnsi" w:eastAsia="Cambria" w:hAnsiTheme="majorHAnsi" w:cs="Cambria"/>
          <w:b/>
          <w:spacing w:val="-1"/>
          <w:sz w:val="22"/>
          <w:szCs w:val="22"/>
        </w:rPr>
        <w:t>)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778635DF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i/>
          <w:sz w:val="22"/>
          <w:szCs w:val="22"/>
        </w:rPr>
        <w:t>Intern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</w:t>
      </w:r>
      <w:r w:rsidRPr="0039278D">
        <w:rPr>
          <w:rFonts w:asciiTheme="majorHAnsi" w:eastAsia="Cambria" w:hAnsiTheme="majorHAnsi" w:cs="Cambria"/>
          <w:spacing w:val="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pacing w:val="-1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September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2014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–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December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2014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72CDA89D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6CA91EF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Assisted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with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in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stu</w:t>
      </w:r>
      <w:r w:rsidRPr="0039278D">
        <w:rPr>
          <w:rFonts w:asciiTheme="majorHAnsi" w:eastAsia="Cambria" w:hAnsiTheme="majorHAnsi" w:cs="Cambria"/>
          <w:w w:val="70"/>
          <w:sz w:val="22"/>
          <w:szCs w:val="22"/>
        </w:rPr>
        <w:t>dio    </w:t>
      </w:r>
      <w:r w:rsidRPr="0039278D">
        <w:rPr>
          <w:rFonts w:asciiTheme="majorHAnsi" w:eastAsia="Cambria" w:hAnsiTheme="majorHAnsi" w:cs="Cambria"/>
          <w:sz w:val="22"/>
          <w:szCs w:val="22"/>
        </w:rPr>
        <w:t>a</w:t>
      </w:r>
      <w:r w:rsidRPr="0039278D">
        <w:rPr>
          <w:rFonts w:asciiTheme="majorHAnsi" w:eastAsia="Cambria" w:hAnsiTheme="majorHAnsi" w:cs="Cambria"/>
          <w:w w:val="66"/>
          <w:sz w:val="22"/>
          <w:szCs w:val="22"/>
        </w:rPr>
        <w:t>nd    </w:t>
      </w:r>
      <w:r w:rsidRPr="0039278D">
        <w:rPr>
          <w:rFonts w:asciiTheme="majorHAnsi" w:eastAsia="Cambria" w:hAnsiTheme="majorHAnsi" w:cs="Cambria"/>
          <w:sz w:val="22"/>
          <w:szCs w:val="22"/>
        </w:rPr>
        <w:t>off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site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performances.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   </w:t>
      </w:r>
      <w:r w:rsidRPr="0039278D">
        <w:rPr>
          <w:rFonts w:asciiTheme="majorHAnsi" w:eastAsia="Cambria" w:hAnsiTheme="majorHAnsi" w:cs="Cambria"/>
          <w:sz w:val="22"/>
          <w:szCs w:val="22"/>
        </w:rPr>
        <w:t>Set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up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took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344D6441" w14:textId="77777777" w:rsidR="00745FEA" w:rsidRPr="0039278D" w:rsidRDefault="002F1AFA">
      <w:pPr>
        <w:spacing w:before="2"/>
        <w:ind w:left="140" w:right="68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down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remote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gear.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Promoted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station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events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by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blogging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posting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social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media.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Assisted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with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stage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production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during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KROQ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Weenie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w w:val="81"/>
          <w:sz w:val="22"/>
          <w:szCs w:val="22"/>
        </w:rPr>
        <w:t>Roast.    </w:t>
      </w:r>
      <w:r w:rsidRPr="0039278D">
        <w:rPr>
          <w:rFonts w:asciiTheme="majorHAnsi" w:eastAsia="Cambria" w:hAnsiTheme="majorHAnsi" w:cs="Cambria"/>
          <w:spacing w:val="-3"/>
          <w:w w:val="8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1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w w:val="83"/>
          <w:sz w:val="22"/>
          <w:szCs w:val="22"/>
        </w:rPr>
        <w:t xml:space="preserve">Provided  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 research  </w:t>
      </w:r>
      <w:r w:rsidRPr="0039278D">
        <w:rPr>
          <w:rFonts w:asciiTheme="majorHAnsi" w:eastAsia="Cambria" w:hAnsiTheme="majorHAnsi" w:cs="Cambria"/>
          <w:spacing w:val="33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 for  </w:t>
      </w:r>
      <w:r w:rsidRPr="0039278D">
        <w:rPr>
          <w:rFonts w:asciiTheme="majorHAnsi" w:eastAsia="Cambria" w:hAnsiTheme="majorHAnsi" w:cs="Cambria"/>
          <w:spacing w:val="15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 various  </w:t>
      </w:r>
      <w:r w:rsidRPr="0039278D">
        <w:rPr>
          <w:rFonts w:asciiTheme="majorHAnsi" w:eastAsia="Cambria" w:hAnsiTheme="majorHAnsi" w:cs="Cambria"/>
          <w:spacing w:val="29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> s</w:t>
      </w:r>
      <w:r w:rsidRPr="0039278D">
        <w:rPr>
          <w:rFonts w:asciiTheme="majorHAnsi" w:eastAsia="Cambria" w:hAnsiTheme="majorHAnsi" w:cs="Cambria"/>
          <w:spacing w:val="1"/>
          <w:w w:val="80"/>
          <w:sz w:val="22"/>
          <w:szCs w:val="22"/>
        </w:rPr>
        <w:t>t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ories  </w:t>
      </w:r>
      <w:r w:rsidRPr="0039278D">
        <w:rPr>
          <w:rFonts w:asciiTheme="majorHAnsi" w:eastAsia="Cambria" w:hAnsiTheme="majorHAnsi" w:cs="Cambria"/>
          <w:spacing w:val="1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 used </w:t>
      </w:r>
      <w:r w:rsidRPr="0039278D">
        <w:rPr>
          <w:rFonts w:asciiTheme="majorHAnsi" w:eastAsia="Cambria" w:hAnsiTheme="majorHAnsi" w:cs="Cambria"/>
          <w:spacing w:val="35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 by </w:t>
      </w:r>
      <w:r w:rsidRPr="0039278D">
        <w:rPr>
          <w:rFonts w:asciiTheme="majorHAnsi" w:eastAsia="Cambria" w:hAnsiTheme="majorHAnsi" w:cs="Cambria"/>
          <w:spacing w:val="21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> o</w:t>
      </w:r>
      <w:r w:rsidRPr="0039278D">
        <w:rPr>
          <w:rFonts w:asciiTheme="majorHAnsi" w:eastAsia="Cambria" w:hAnsiTheme="majorHAnsi" w:cs="Cambria"/>
          <w:spacing w:val="-1"/>
          <w:w w:val="80"/>
          <w:sz w:val="22"/>
          <w:szCs w:val="22"/>
        </w:rPr>
        <w:t>n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air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personalities.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80BD0B5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85260FC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LeoF</w:t>
      </w:r>
      <w:r w:rsidRPr="0039278D">
        <w:rPr>
          <w:rFonts w:asciiTheme="majorHAnsi" w:eastAsia="Cambria" w:hAnsiTheme="majorHAnsi" w:cs="Cambria"/>
          <w:b/>
          <w:w w:val="75"/>
          <w:sz w:val="22"/>
          <w:szCs w:val="22"/>
        </w:rPr>
        <w:t xml:space="preserve">M   </w:t>
      </w:r>
      <w:r w:rsidRPr="0039278D">
        <w:rPr>
          <w:rFonts w:asciiTheme="majorHAnsi" w:eastAsia="Cambria" w:hAnsiTheme="majorHAnsi" w:cs="Cambria"/>
          <w:b/>
          <w:w w:val="73"/>
          <w:sz w:val="22"/>
          <w:szCs w:val="22"/>
        </w:rPr>
        <w:t xml:space="preserve"> (FM </w:t>
      </w:r>
      <w:r w:rsidRPr="0039278D">
        <w:rPr>
          <w:rFonts w:asciiTheme="majorHAnsi" w:eastAsia="Cambria" w:hAnsiTheme="majorHAnsi" w:cs="Cambria"/>
          <w:b/>
          <w:spacing w:val="37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73"/>
          <w:sz w:val="22"/>
          <w:szCs w:val="22"/>
        </w:rPr>
        <w:t> 1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07.9)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2B5F63FD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i/>
          <w:sz w:val="22"/>
          <w:szCs w:val="22"/>
        </w:rPr>
        <w:t>Program</w:t>
      </w:r>
      <w:r w:rsidRPr="0039278D">
        <w:rPr>
          <w:rFonts w:asciiTheme="majorHAnsi" w:eastAsia="Cambria" w:hAnsiTheme="majorHAnsi" w:cs="Cambria"/>
          <w:i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 Director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</w:t>
      </w:r>
      <w:r w:rsidRPr="0039278D">
        <w:rPr>
          <w:rFonts w:asciiTheme="majorHAnsi" w:eastAsia="Cambria" w:hAnsiTheme="majorHAnsi" w:cs="Cambria"/>
          <w:spacing w:val="10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August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2013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–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August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2014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58B9C7B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7FEDDAB" w14:textId="77777777" w:rsidR="00745FEA" w:rsidRPr="0039278D" w:rsidRDefault="002F1AFA">
      <w:pPr>
        <w:spacing w:before="2"/>
        <w:ind w:left="140" w:right="41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Managed</w:t>
      </w:r>
      <w:r w:rsidRPr="0039278D">
        <w:rPr>
          <w:rFonts w:asciiTheme="majorHAnsi" w:eastAsia="Cambria" w:hAnsiTheme="majorHAnsi" w:cs="Cambria"/>
          <w:spacing w:val="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LeoF</w:t>
      </w:r>
      <w:r w:rsidRPr="0039278D">
        <w:rPr>
          <w:rFonts w:asciiTheme="majorHAnsi" w:eastAsia="Cambria" w:hAnsiTheme="majorHAnsi" w:cs="Cambria"/>
          <w:w w:val="68"/>
          <w:sz w:val="22"/>
          <w:szCs w:val="22"/>
        </w:rPr>
        <w:t>M    s</w:t>
      </w:r>
      <w:r w:rsidRPr="0039278D">
        <w:rPr>
          <w:rFonts w:asciiTheme="majorHAnsi" w:eastAsia="Cambria" w:hAnsiTheme="majorHAnsi" w:cs="Cambria"/>
          <w:sz w:val="22"/>
          <w:szCs w:val="22"/>
        </w:rPr>
        <w:t>tatio</w:t>
      </w:r>
      <w:r w:rsidRPr="0039278D">
        <w:rPr>
          <w:rFonts w:asciiTheme="majorHAnsi" w:eastAsia="Cambria" w:hAnsiTheme="majorHAnsi" w:cs="Cambria"/>
          <w:w w:val="71"/>
          <w:sz w:val="22"/>
          <w:szCs w:val="22"/>
        </w:rPr>
        <w:t xml:space="preserve">n    to </w:t>
      </w:r>
      <w:r w:rsidRPr="0039278D">
        <w:rPr>
          <w:rFonts w:asciiTheme="majorHAnsi" w:eastAsia="Cambria" w:hAnsiTheme="majorHAnsi" w:cs="Cambria"/>
          <w:spacing w:val="6"/>
          <w:w w:val="7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1"/>
          <w:sz w:val="22"/>
          <w:szCs w:val="22"/>
        </w:rPr>
        <w:t> e</w:t>
      </w:r>
      <w:r w:rsidRPr="0039278D">
        <w:rPr>
          <w:rFonts w:asciiTheme="majorHAnsi" w:eastAsia="Cambria" w:hAnsiTheme="majorHAnsi" w:cs="Cambria"/>
          <w:sz w:val="22"/>
          <w:szCs w:val="22"/>
        </w:rPr>
        <w:t>nsure</w:t>
      </w:r>
      <w:r w:rsidRPr="0039278D">
        <w:rPr>
          <w:rFonts w:asciiTheme="majorHAnsi" w:eastAsia="Cambria" w:hAnsiTheme="majorHAnsi" w:cs="Cambria"/>
          <w:w w:val="64"/>
          <w:sz w:val="22"/>
          <w:szCs w:val="22"/>
        </w:rPr>
        <w:t xml:space="preserve">    pr</w:t>
      </w:r>
      <w:r w:rsidRPr="0039278D">
        <w:rPr>
          <w:rFonts w:asciiTheme="majorHAnsi" w:eastAsia="Cambria" w:hAnsiTheme="majorHAnsi" w:cs="Cambria"/>
          <w:sz w:val="22"/>
          <w:szCs w:val="22"/>
        </w:rPr>
        <w:t>oper</w:t>
      </w:r>
      <w:r w:rsidRPr="0039278D">
        <w:rPr>
          <w:rFonts w:asciiTheme="majorHAnsi" w:eastAsia="Cambria" w:hAnsiTheme="majorHAnsi" w:cs="Cambria"/>
          <w:w w:val="64"/>
          <w:sz w:val="22"/>
          <w:szCs w:val="22"/>
        </w:rPr>
        <w:t xml:space="preserve">    br</w:t>
      </w:r>
      <w:r w:rsidRPr="0039278D">
        <w:rPr>
          <w:rFonts w:asciiTheme="majorHAnsi" w:eastAsia="Cambria" w:hAnsiTheme="majorHAnsi" w:cs="Cambria"/>
          <w:sz w:val="22"/>
          <w:szCs w:val="22"/>
        </w:rPr>
        <w:t>oadcas</w:t>
      </w:r>
      <w:r w:rsidRPr="0039278D">
        <w:rPr>
          <w:rFonts w:asciiTheme="majorHAnsi" w:eastAsia="Cambria" w:hAnsiTheme="majorHAnsi" w:cs="Cambria"/>
          <w:w w:val="60"/>
          <w:sz w:val="22"/>
          <w:szCs w:val="22"/>
        </w:rPr>
        <w:t>t    c</w:t>
      </w:r>
      <w:r w:rsidRPr="0039278D">
        <w:rPr>
          <w:rFonts w:asciiTheme="majorHAnsi" w:eastAsia="Cambria" w:hAnsiTheme="majorHAnsi" w:cs="Cambria"/>
          <w:sz w:val="22"/>
          <w:szCs w:val="22"/>
        </w:rPr>
        <w:t>overage</w:t>
      </w:r>
      <w:r w:rsidRPr="0039278D">
        <w:rPr>
          <w:rFonts w:asciiTheme="majorHAnsi" w:eastAsia="Cambria" w:hAnsiTheme="majorHAnsi" w:cs="Cambria"/>
          <w:w w:val="39"/>
          <w:sz w:val="22"/>
          <w:szCs w:val="22"/>
        </w:rPr>
        <w:t>,    </w:t>
      </w:r>
      <w:r w:rsidRPr="0039278D">
        <w:rPr>
          <w:rFonts w:asciiTheme="majorHAnsi" w:eastAsia="Cambria" w:hAnsiTheme="majorHAnsi" w:cs="Cambria"/>
          <w:sz w:val="22"/>
          <w:szCs w:val="22"/>
        </w:rPr>
        <w:t>consistent</w:t>
      </w:r>
      <w:r w:rsidRPr="0039278D">
        <w:rPr>
          <w:rFonts w:asciiTheme="majorHAnsi" w:eastAsia="Cambria" w:hAnsiTheme="majorHAnsi" w:cs="Cambria"/>
          <w:w w:val="66"/>
          <w:sz w:val="22"/>
          <w:szCs w:val="22"/>
        </w:rPr>
        <w:t xml:space="preserve">    on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air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messages,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execution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of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all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promotions.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   </w:t>
      </w:r>
      <w:r w:rsidRPr="0039278D">
        <w:rPr>
          <w:rFonts w:asciiTheme="majorHAnsi" w:eastAsia="Cambria" w:hAnsiTheme="majorHAnsi" w:cs="Cambria"/>
          <w:sz w:val="22"/>
          <w:szCs w:val="22"/>
        </w:rPr>
        <w:t>Supervised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entire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crew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including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music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director,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promotions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director,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sport</w:t>
      </w:r>
      <w:r w:rsidRPr="0039278D">
        <w:rPr>
          <w:rFonts w:asciiTheme="majorHAnsi" w:eastAsia="Cambria" w:hAnsiTheme="majorHAnsi" w:cs="Cambria"/>
          <w:w w:val="49"/>
          <w:sz w:val="22"/>
          <w:szCs w:val="22"/>
        </w:rPr>
        <w:t>s    </w:t>
      </w:r>
      <w:r w:rsidRPr="0039278D">
        <w:rPr>
          <w:rFonts w:asciiTheme="majorHAnsi" w:eastAsia="Cambria" w:hAnsiTheme="majorHAnsi" w:cs="Cambria"/>
          <w:sz w:val="22"/>
          <w:szCs w:val="22"/>
        </w:rPr>
        <w:t>direct</w:t>
      </w:r>
      <w:r w:rsidRPr="0039278D">
        <w:rPr>
          <w:rFonts w:asciiTheme="majorHAnsi" w:eastAsia="Cambria" w:hAnsiTheme="majorHAnsi" w:cs="Cambria"/>
          <w:w w:val="67"/>
          <w:sz w:val="22"/>
          <w:szCs w:val="22"/>
        </w:rPr>
        <w:t>or,    </w:t>
      </w:r>
      <w:r w:rsidRPr="0039278D">
        <w:rPr>
          <w:rFonts w:asciiTheme="majorHAnsi" w:eastAsia="Cambria" w:hAnsiTheme="majorHAnsi" w:cs="Cambria"/>
          <w:sz w:val="22"/>
          <w:szCs w:val="22"/>
        </w:rPr>
        <w:t>a</w:t>
      </w:r>
      <w:r w:rsidRPr="0039278D">
        <w:rPr>
          <w:rFonts w:asciiTheme="majorHAnsi" w:eastAsia="Cambria" w:hAnsiTheme="majorHAnsi" w:cs="Cambria"/>
          <w:w w:val="66"/>
          <w:sz w:val="22"/>
          <w:szCs w:val="22"/>
        </w:rPr>
        <w:t>nd    </w:t>
      </w:r>
      <w:r w:rsidRPr="0039278D">
        <w:rPr>
          <w:rFonts w:asciiTheme="majorHAnsi" w:eastAsia="Cambria" w:hAnsiTheme="majorHAnsi" w:cs="Cambria"/>
          <w:sz w:val="22"/>
          <w:szCs w:val="22"/>
        </w:rPr>
        <w:t>all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</w:t>
      </w:r>
      <w:r w:rsidRPr="00392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sz w:val="22"/>
          <w:szCs w:val="22"/>
        </w:rPr>
        <w:t>air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83"/>
          <w:sz w:val="22"/>
          <w:szCs w:val="22"/>
        </w:rPr>
        <w:t> talent.</w:t>
      </w:r>
      <w:r w:rsidRPr="0039278D">
        <w:rPr>
          <w:rFonts w:asciiTheme="majorHAnsi" w:eastAsia="Cambria" w:hAnsiTheme="majorHAnsi" w:cs="Cambria"/>
          <w:spacing w:val="-3"/>
          <w:w w:val="8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78AD1CB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39F4F6E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</w:rPr>
        <w:t>LeoF</w:t>
      </w:r>
      <w:r w:rsidRPr="0039278D">
        <w:rPr>
          <w:rFonts w:asciiTheme="majorHAnsi" w:eastAsia="Cambria" w:hAnsiTheme="majorHAnsi" w:cs="Cambria"/>
          <w:b/>
          <w:w w:val="75"/>
          <w:sz w:val="22"/>
          <w:szCs w:val="22"/>
        </w:rPr>
        <w:t xml:space="preserve">M   </w:t>
      </w:r>
      <w:r w:rsidRPr="0039278D">
        <w:rPr>
          <w:rFonts w:asciiTheme="majorHAnsi" w:eastAsia="Cambria" w:hAnsiTheme="majorHAnsi" w:cs="Cambria"/>
          <w:b/>
          <w:w w:val="73"/>
          <w:sz w:val="22"/>
          <w:szCs w:val="22"/>
        </w:rPr>
        <w:t xml:space="preserve"> (FM </w:t>
      </w:r>
      <w:r w:rsidRPr="0039278D">
        <w:rPr>
          <w:rFonts w:asciiTheme="majorHAnsi" w:eastAsia="Cambria" w:hAnsiTheme="majorHAnsi" w:cs="Cambria"/>
          <w:b/>
          <w:spacing w:val="37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b/>
          <w:w w:val="73"/>
          <w:sz w:val="22"/>
          <w:szCs w:val="22"/>
        </w:rPr>
        <w:t> 1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07.9)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21B72460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i/>
          <w:sz w:val="22"/>
          <w:szCs w:val="22"/>
        </w:rPr>
        <w:t>Music</w:t>
      </w:r>
      <w:r w:rsidRPr="0039278D">
        <w:rPr>
          <w:rFonts w:asciiTheme="majorHAnsi" w:eastAsia="Cambria" w:hAnsiTheme="majorHAnsi" w:cs="Cambria"/>
          <w:i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i/>
          <w:sz w:val="22"/>
          <w:szCs w:val="22"/>
        </w:rPr>
        <w:t> Director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</w:t>
      </w:r>
      <w:r w:rsidRPr="0039278D">
        <w:rPr>
          <w:rFonts w:asciiTheme="majorHAnsi" w:eastAsia="Cambria" w:hAnsiTheme="majorHAnsi" w:cs="Cambria"/>
          <w:spacing w:val="8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pacing w:val="-1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Janua</w:t>
      </w:r>
      <w:r w:rsidRPr="0039278D">
        <w:rPr>
          <w:rFonts w:asciiTheme="majorHAnsi" w:eastAsia="Cambria" w:hAnsiTheme="majorHAnsi" w:cs="Cambria"/>
          <w:w w:val="63"/>
          <w:sz w:val="22"/>
          <w:szCs w:val="22"/>
        </w:rPr>
        <w:t>ry    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2013   </w:t>
      </w:r>
      <w:r w:rsidRPr="0039278D">
        <w:rPr>
          <w:rFonts w:asciiTheme="majorHAnsi" w:eastAsia="Cambria" w:hAnsiTheme="majorHAnsi" w:cs="Cambria"/>
          <w:w w:val="93"/>
          <w:sz w:val="22"/>
          <w:szCs w:val="22"/>
        </w:rPr>
        <w:t> –</w:t>
      </w:r>
      <w:r w:rsidRPr="0039278D">
        <w:rPr>
          <w:rFonts w:asciiTheme="majorHAnsi" w:eastAsia="Cambria" w:hAnsiTheme="majorHAnsi" w:cs="Cambria"/>
          <w:spacing w:val="-9"/>
          <w:w w:val="9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93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August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2014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9FB428E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7350699" w14:textId="77777777" w:rsidR="00745FEA" w:rsidRPr="0039278D" w:rsidRDefault="002F1AFA">
      <w:pPr>
        <w:spacing w:before="2"/>
        <w:ind w:left="140" w:right="444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Programmed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music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list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for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LeoFM,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top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  <w:r w:rsidRPr="0039278D">
        <w:rPr>
          <w:rFonts w:asciiTheme="majorHAnsi" w:eastAsia="Cambria" w:hAnsiTheme="majorHAnsi" w:cs="Cambria"/>
          <w:w w:val="66"/>
          <w:sz w:val="22"/>
          <w:szCs w:val="22"/>
        </w:rPr>
        <w:t>40    </w:t>
      </w:r>
      <w:r w:rsidRPr="0039278D">
        <w:rPr>
          <w:rFonts w:asciiTheme="majorHAnsi" w:eastAsia="Cambria" w:hAnsiTheme="majorHAnsi" w:cs="Cambria"/>
          <w:sz w:val="22"/>
          <w:szCs w:val="22"/>
        </w:rPr>
        <w:t>stat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>ion.    </w:t>
      </w:r>
      <w:r w:rsidRPr="0039278D">
        <w:rPr>
          <w:rFonts w:asciiTheme="majorHAnsi" w:eastAsia="Cambria" w:hAnsiTheme="majorHAnsi" w:cs="Cambria"/>
          <w:spacing w:val="1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> Led    </w:t>
      </w:r>
      <w:r w:rsidRPr="0039278D">
        <w:rPr>
          <w:rFonts w:asciiTheme="majorHAnsi" w:eastAsia="Cambria" w:hAnsiTheme="majorHAnsi" w:cs="Cambria"/>
          <w:sz w:val="22"/>
          <w:szCs w:val="22"/>
        </w:rPr>
        <w:t>weekl</w:t>
      </w:r>
      <w:r w:rsidRPr="0039278D">
        <w:rPr>
          <w:rFonts w:asciiTheme="majorHAnsi" w:eastAsia="Cambria" w:hAnsiTheme="majorHAnsi" w:cs="Cambria"/>
          <w:w w:val="52"/>
          <w:sz w:val="22"/>
          <w:szCs w:val="22"/>
        </w:rPr>
        <w:t>y    </w:t>
      </w:r>
      <w:r w:rsidRPr="0039278D">
        <w:rPr>
          <w:rFonts w:asciiTheme="majorHAnsi" w:eastAsia="Cambria" w:hAnsiTheme="majorHAnsi" w:cs="Cambria"/>
          <w:sz w:val="22"/>
          <w:szCs w:val="22"/>
        </w:rPr>
        <w:t>meetings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regarding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the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inclusion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of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new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music.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Conducted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music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surveys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studies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with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listeners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to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determine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satisfaction.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   </w:t>
      </w:r>
      <w:r w:rsidRPr="0039278D">
        <w:rPr>
          <w:rFonts w:asciiTheme="majorHAnsi" w:eastAsia="Cambria" w:hAnsiTheme="majorHAnsi" w:cs="Cambria"/>
          <w:sz w:val="22"/>
          <w:szCs w:val="22"/>
        </w:rPr>
        <w:t>Used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selector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protocols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to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add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new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music.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184ADA3A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0AA290DB" w14:textId="77777777" w:rsidR="00745FEA" w:rsidRPr="0039278D" w:rsidRDefault="002F1AFA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HONORS</w:t>
      </w:r>
      <w:r w:rsidRPr="0039278D">
        <w:rPr>
          <w:rFonts w:asciiTheme="majorHAnsi" w:eastAsia="Cambria" w:hAnsiTheme="majorHAnsi" w:cs="Cambria"/>
          <w:b/>
          <w:spacing w:val="-13"/>
          <w:sz w:val="22"/>
          <w:szCs w:val="22"/>
          <w:u w:color="000000"/>
        </w:rPr>
        <w:t xml:space="preserve"> </w:t>
      </w: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 </w:t>
      </w:r>
      <w:r w:rsidRPr="0039278D">
        <w:rPr>
          <w:rFonts w:asciiTheme="majorHAnsi" w:eastAsia="Cambria" w:hAnsiTheme="majorHAnsi" w:cs="Cambria"/>
          <w:b/>
          <w:w w:val="59"/>
          <w:sz w:val="22"/>
          <w:szCs w:val="22"/>
          <w:u w:color="000000"/>
        </w:rPr>
        <w:t>&amp;    </w:t>
      </w: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AWARDS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</w:p>
    <w:p w14:paraId="199BD45D" w14:textId="77777777" w:rsidR="00745FEA" w:rsidRPr="0039278D" w:rsidRDefault="002F1AFA">
      <w:pPr>
        <w:spacing w:before="7" w:line="260" w:lineRule="exact"/>
        <w:ind w:left="140" w:right="6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pict w14:anchorId="73568D82">
          <v:group id="_x0000_s1035" style="position:absolute;left:0;text-align:left;margin-left:405pt;margin-top:-548.7pt;width:0;height:590.9pt;z-index:-251657728;mso-position-horizontal-relative:page" coordorigin="8100,-10974" coordsize="0,11818">
            <v:shape id="_x0000_s1036" style="position:absolute;left:8100;top:-10974;width:0;height:11818" coordorigin="8100,-10974" coordsize="0,11818" path="m8100,-10974r,11818e" filled="f" strokeweight=".82pt">
              <v:path arrowok="t"/>
            </v:shape>
            <w10:wrap anchorx="page"/>
          </v:group>
        </w:pict>
      </w:r>
      <w:r w:rsidRPr="0039278D">
        <w:rPr>
          <w:rFonts w:asciiTheme="majorHAnsi" w:eastAsia="Cambria" w:hAnsiTheme="majorHAnsi" w:cs="Cambria"/>
          <w:sz w:val="22"/>
          <w:szCs w:val="22"/>
        </w:rPr>
        <w:t>Academic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Recognition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Award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                                         </w:t>
      </w:r>
      <w:r w:rsidRPr="0039278D">
        <w:rPr>
          <w:rFonts w:asciiTheme="majorHAnsi" w:eastAsia="Cambria" w:hAnsiTheme="majorHAnsi" w:cs="Cambria"/>
          <w:spacing w:val="6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        </w:t>
      </w:r>
      <w:r w:rsidRPr="0039278D">
        <w:rPr>
          <w:rFonts w:asciiTheme="majorHAnsi" w:eastAsia="Cambria" w:hAnsiTheme="majorHAnsi" w:cs="Cambria"/>
          <w:sz w:val="22"/>
          <w:szCs w:val="22"/>
        </w:rPr>
        <w:t>Spr</w:t>
      </w:r>
      <w:r w:rsidRPr="0039278D">
        <w:rPr>
          <w:rFonts w:asciiTheme="majorHAnsi" w:eastAsia="Cambria" w:hAnsiTheme="majorHAnsi" w:cs="Cambria"/>
          <w:w w:val="85"/>
          <w:sz w:val="22"/>
          <w:szCs w:val="22"/>
        </w:rPr>
        <w:t xml:space="preserve">ing   </w:t>
      </w:r>
      <w:r w:rsidRPr="0039278D">
        <w:rPr>
          <w:rFonts w:asciiTheme="majorHAnsi" w:eastAsia="Cambria" w:hAnsiTheme="majorHAnsi" w:cs="Cambria"/>
          <w:sz w:val="22"/>
          <w:szCs w:val="22"/>
        </w:rPr>
        <w:t> 2013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Certificate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of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Achievement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</w:t>
      </w:r>
      <w:r w:rsidRPr="0039278D">
        <w:rPr>
          <w:rFonts w:asciiTheme="majorHAnsi" w:eastAsia="Cambria" w:hAnsiTheme="majorHAnsi" w:cs="Cambria"/>
          <w:spacing w:val="1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                                                   </w:t>
      </w:r>
      <w:r w:rsidRPr="0039278D">
        <w:rPr>
          <w:rFonts w:asciiTheme="majorHAnsi" w:eastAsia="Cambria" w:hAnsiTheme="majorHAnsi" w:cs="Cambria"/>
          <w:spacing w:val="7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Fall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2012,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Spring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2011,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Fall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201</w:t>
      </w:r>
      <w:r w:rsidRPr="0039278D">
        <w:rPr>
          <w:rFonts w:asciiTheme="majorHAnsi" w:eastAsia="Cambria" w:hAnsiTheme="majorHAnsi" w:cs="Cambria"/>
          <w:spacing w:val="-1"/>
          <w:sz w:val="22"/>
          <w:szCs w:val="22"/>
        </w:rPr>
        <w:t>3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A2EAD1C" w14:textId="77777777" w:rsidR="00745FEA" w:rsidRPr="0039278D" w:rsidRDefault="002F1AFA">
      <w:pPr>
        <w:spacing w:line="28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3BB3BCED" w14:textId="77777777" w:rsidR="00745FEA" w:rsidRPr="0039278D" w:rsidRDefault="002F1AFA">
      <w:pPr>
        <w:spacing w:before="5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br w:type="column"/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SKILLS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9639AF3" w14:textId="77777777" w:rsidR="00745FEA" w:rsidRPr="0039278D" w:rsidRDefault="002F1AFA">
      <w:pPr>
        <w:tabs>
          <w:tab w:val="left" w:pos="720"/>
        </w:tabs>
        <w:spacing w:before="2"/>
        <w:ind w:left="720" w:right="683" w:hanging="36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•</w:t>
      </w:r>
      <w:r w:rsidRPr="0039278D">
        <w:rPr>
          <w:rFonts w:asciiTheme="majorHAnsi" w:eastAsia="Cambria" w:hAnsiTheme="majorHAnsi" w:cs="Cambria"/>
          <w:sz w:val="22"/>
          <w:szCs w:val="22"/>
        </w:rPr>
        <w:tab/>
        <w:t>Proficien</w:t>
      </w:r>
      <w:r w:rsidRPr="0039278D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39278D">
        <w:rPr>
          <w:rFonts w:asciiTheme="majorHAnsi" w:eastAsia="Cambria" w:hAnsiTheme="majorHAnsi" w:cs="Cambria"/>
          <w:spacing w:val="4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wit</w:t>
      </w:r>
      <w:r w:rsidRPr="0039278D">
        <w:rPr>
          <w:rFonts w:asciiTheme="majorHAnsi" w:eastAsia="Cambria" w:hAnsiTheme="majorHAnsi" w:cs="Cambria"/>
          <w:w w:val="65"/>
          <w:sz w:val="22"/>
          <w:szCs w:val="22"/>
        </w:rPr>
        <w:t>h    Pro    </w:t>
      </w:r>
      <w:r w:rsidRPr="0039278D">
        <w:rPr>
          <w:rFonts w:asciiTheme="majorHAnsi" w:eastAsia="Cambria" w:hAnsiTheme="majorHAnsi" w:cs="Cambria"/>
          <w:sz w:val="22"/>
          <w:szCs w:val="22"/>
        </w:rPr>
        <w:t>Tool</w:t>
      </w:r>
      <w:r w:rsidRPr="0039278D">
        <w:rPr>
          <w:rFonts w:asciiTheme="majorHAnsi" w:eastAsia="Cambria" w:hAnsiTheme="majorHAnsi" w:cs="Cambria"/>
          <w:w w:val="63"/>
          <w:sz w:val="22"/>
          <w:szCs w:val="22"/>
        </w:rPr>
        <w:t xml:space="preserve">s   </w:t>
      </w:r>
      <w:r w:rsidRPr="0039278D">
        <w:rPr>
          <w:rFonts w:asciiTheme="majorHAnsi" w:eastAsia="Cambria" w:hAnsiTheme="majorHAnsi" w:cs="Cambria"/>
          <w:w w:val="72"/>
          <w:sz w:val="22"/>
          <w:szCs w:val="22"/>
        </w:rPr>
        <w:t xml:space="preserve"> and  </w:t>
      </w:r>
      <w:r w:rsidRPr="0039278D">
        <w:rPr>
          <w:rFonts w:asciiTheme="majorHAnsi" w:eastAsia="Cambria" w:hAnsiTheme="majorHAnsi" w:cs="Cambria"/>
          <w:spacing w:val="14"/>
          <w:w w:val="72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91"/>
          <w:sz w:val="22"/>
          <w:szCs w:val="22"/>
        </w:rPr>
        <w:t> Selector</w:t>
      </w:r>
      <w:r w:rsidRPr="0039278D">
        <w:rPr>
          <w:rFonts w:asciiTheme="majorHAnsi" w:eastAsia="Cambria" w:hAnsiTheme="majorHAnsi" w:cs="Cambria"/>
          <w:spacing w:val="-3"/>
          <w:w w:val="9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D3C47B9" w14:textId="77777777" w:rsidR="00745FEA" w:rsidRPr="0039278D" w:rsidRDefault="002F1AFA">
      <w:pPr>
        <w:spacing w:line="260" w:lineRule="exact"/>
        <w:ind w:left="322" w:right="317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 xml:space="preserve">•   </w:t>
      </w:r>
      <w:r w:rsidRPr="0039278D">
        <w:rPr>
          <w:rFonts w:asciiTheme="majorHAnsi" w:eastAsia="Cambria" w:hAnsiTheme="majorHAnsi" w:cs="Cambria"/>
          <w:spacing w:val="4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Experience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in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multiple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C987055" w14:textId="77777777" w:rsidR="00745FEA" w:rsidRPr="0039278D" w:rsidRDefault="002F1AFA">
      <w:pPr>
        <w:spacing w:before="2"/>
        <w:ind w:left="72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aspects</w:t>
      </w:r>
      <w:r w:rsidRPr="0039278D">
        <w:rPr>
          <w:rFonts w:asciiTheme="majorHAnsi" w:eastAsia="Cambria" w:hAnsiTheme="majorHAnsi" w:cs="Cambria"/>
          <w:spacing w:val="3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of</w:t>
      </w:r>
      <w:r w:rsidRPr="0039278D">
        <w:rPr>
          <w:rFonts w:asciiTheme="majorHAnsi" w:eastAsia="Cambria" w:hAnsiTheme="majorHAnsi" w:cs="Cambria"/>
          <w:w w:val="64"/>
          <w:sz w:val="22"/>
          <w:szCs w:val="22"/>
        </w:rPr>
        <w:t xml:space="preserve">    pr</w:t>
      </w:r>
      <w:r w:rsidRPr="0039278D">
        <w:rPr>
          <w:rFonts w:asciiTheme="majorHAnsi" w:eastAsia="Cambria" w:hAnsiTheme="majorHAnsi" w:cs="Cambria"/>
          <w:sz w:val="22"/>
          <w:szCs w:val="22"/>
        </w:rPr>
        <w:t>e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 xml:space="preserve">    and </w:t>
      </w:r>
      <w:r w:rsidRPr="0039278D">
        <w:rPr>
          <w:rFonts w:asciiTheme="majorHAnsi" w:eastAsia="Cambria" w:hAnsiTheme="majorHAnsi" w:cs="Cambria"/>
          <w:spacing w:val="27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> po</w:t>
      </w:r>
      <w:r w:rsidRPr="00392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39278D">
        <w:rPr>
          <w:rFonts w:asciiTheme="majorHAnsi" w:eastAsia="Cambria" w:hAnsiTheme="majorHAnsi" w:cs="Cambria"/>
          <w:sz w:val="22"/>
          <w:szCs w:val="22"/>
        </w:rPr>
        <w:t>t</w:t>
      </w:r>
      <w:r w:rsidRPr="0039278D">
        <w:rPr>
          <w:rFonts w:asciiTheme="majorHAnsi" w:eastAsia="Cambria" w:hAnsiTheme="majorHAnsi" w:cs="Cambria"/>
          <w:w w:val="33"/>
          <w:sz w:val="22"/>
          <w:szCs w:val="22"/>
        </w:rPr>
        <w:t>-­‐</w:t>
      </w:r>
    </w:p>
    <w:p w14:paraId="4F1A248D" w14:textId="77777777" w:rsidR="00745FEA" w:rsidRPr="0039278D" w:rsidRDefault="002F1AFA">
      <w:pPr>
        <w:spacing w:line="260" w:lineRule="exact"/>
        <w:ind w:left="72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production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38F90D7D" w14:textId="77777777" w:rsidR="00745FEA" w:rsidRPr="0039278D" w:rsidRDefault="002F1AFA">
      <w:pPr>
        <w:spacing w:before="2"/>
        <w:ind w:left="319" w:right="687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 xml:space="preserve">•   </w:t>
      </w:r>
      <w:r w:rsidRPr="0039278D">
        <w:rPr>
          <w:rFonts w:asciiTheme="majorHAnsi" w:eastAsia="Cambria" w:hAnsiTheme="majorHAnsi" w:cs="Cambria"/>
          <w:spacing w:val="4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Skilled    using </w:t>
      </w:r>
      <w:r w:rsidRPr="0039278D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 xml:space="preserve"> social </w:t>
      </w:r>
      <w:r w:rsidRPr="0039278D">
        <w:rPr>
          <w:rFonts w:asciiTheme="majorHAnsi" w:eastAsia="Cambria" w:hAnsiTheme="majorHAnsi" w:cs="Cambria"/>
          <w:spacing w:val="42"/>
          <w:w w:val="80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0"/>
          <w:sz w:val="22"/>
          <w:szCs w:val="22"/>
        </w:rPr>
        <w:t> </w:t>
      </w:r>
    </w:p>
    <w:p w14:paraId="45874D33" w14:textId="77777777" w:rsidR="00745FEA" w:rsidRPr="0039278D" w:rsidRDefault="002F1AFA">
      <w:pPr>
        <w:spacing w:before="2"/>
        <w:ind w:left="682" w:right="1995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>media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2A980BB" w14:textId="77777777" w:rsidR="00745FEA" w:rsidRPr="0039278D" w:rsidRDefault="002F1AFA">
      <w:pPr>
        <w:spacing w:line="260" w:lineRule="exact"/>
        <w:ind w:left="322" w:right="305"/>
        <w:jc w:val="center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sz w:val="22"/>
          <w:szCs w:val="22"/>
        </w:rPr>
        <w:t xml:space="preserve">•   </w:t>
      </w:r>
      <w:r w:rsidRPr="0039278D">
        <w:rPr>
          <w:rFonts w:asciiTheme="majorHAnsi" w:eastAsia="Cambria" w:hAnsiTheme="majorHAnsi" w:cs="Cambria"/>
          <w:spacing w:val="4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Leadershi</w:t>
      </w:r>
      <w:r w:rsidRPr="0039278D">
        <w:rPr>
          <w:rFonts w:asciiTheme="majorHAnsi" w:eastAsia="Cambria" w:hAnsiTheme="majorHAnsi" w:cs="Cambria"/>
          <w:spacing w:val="1"/>
          <w:sz w:val="22"/>
          <w:szCs w:val="22"/>
        </w:rPr>
        <w:t>p</w:t>
      </w:r>
      <w:r w:rsidRPr="0039278D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experience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6BBC72A7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37876016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  <w:u w:color="000000"/>
        </w:rPr>
        <w:t>REFERENCES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> </w:t>
      </w:r>
    </w:p>
    <w:p w14:paraId="5F7E09BA" w14:textId="77777777" w:rsidR="00745FEA" w:rsidRPr="0039278D" w:rsidRDefault="002F1AFA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Dr</w:t>
      </w:r>
      <w:r w:rsidRPr="0039278D">
        <w:rPr>
          <w:rFonts w:asciiTheme="majorHAnsi" w:eastAsia="Cambria" w:hAnsiTheme="majorHAnsi" w:cs="Cambria"/>
          <w:b/>
          <w:w w:val="40"/>
          <w:sz w:val="22"/>
          <w:szCs w:val="22"/>
        </w:rPr>
        <w:t>.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Bob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Bobb</w:t>
      </w:r>
      <w:r w:rsidRPr="0039278D">
        <w:rPr>
          <w:rFonts w:asciiTheme="majorHAnsi" w:eastAsia="Cambria" w:hAnsiTheme="majorHAnsi" w:cs="Cambria"/>
          <w:b/>
          <w:spacing w:val="-1"/>
          <w:sz w:val="22"/>
          <w:szCs w:val="22"/>
        </w:rPr>
        <w:t>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1480754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w w:val="85"/>
          <w:sz w:val="22"/>
          <w:szCs w:val="22"/>
        </w:rPr>
        <w:t xml:space="preserve">Professor   </w:t>
      </w:r>
      <w:r w:rsidRPr="0039278D">
        <w:rPr>
          <w:rFonts w:asciiTheme="majorHAnsi" w:eastAsia="Cambria" w:hAnsiTheme="majorHAnsi" w:cs="Cambria"/>
          <w:sz w:val="22"/>
          <w:szCs w:val="22"/>
        </w:rPr>
        <w:t> of</w:t>
      </w:r>
      <w:r w:rsidRPr="0039278D">
        <w:rPr>
          <w:rFonts w:asciiTheme="majorHAnsi" w:eastAsia="Cambria" w:hAnsiTheme="majorHAnsi" w:cs="Cambria"/>
          <w:spacing w:val="4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______</w:t>
      </w:r>
      <w:r w:rsidRPr="0039278D">
        <w:rPr>
          <w:rFonts w:asciiTheme="majorHAnsi" w:hAnsiTheme="majorHAnsi"/>
          <w:sz w:val="22"/>
          <w:szCs w:val="22"/>
          <w:u w:color="000000"/>
        </w:rPr>
        <w:t xml:space="preserve">                   </w:t>
      </w:r>
      <w:r w:rsidRPr="0039278D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39278D">
        <w:rPr>
          <w:rFonts w:asciiTheme="majorHAnsi" w:eastAsia="Cambria" w:hAnsiTheme="majorHAnsi" w:cs="Cambria"/>
          <w:spacing w:val="-9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34DE46D" w14:textId="77777777" w:rsidR="00745FEA" w:rsidRPr="0039278D" w:rsidRDefault="002F1AFA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Department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Chair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E410B4F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Communications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405B8F3F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Universit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 xml:space="preserve">y   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 xml:space="preserve"> of </w:t>
      </w:r>
      <w:r w:rsidRPr="0039278D">
        <w:rPr>
          <w:rFonts w:asciiTheme="majorHAnsi" w:eastAsia="Cambria" w:hAnsiTheme="majorHAnsi" w:cs="Cambria"/>
          <w:spacing w:val="39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 xml:space="preserve"> La </w:t>
      </w:r>
      <w:r w:rsidRPr="0039278D">
        <w:rPr>
          <w:rFonts w:asciiTheme="majorHAnsi" w:eastAsia="Cambria" w:hAnsiTheme="majorHAnsi" w:cs="Cambria"/>
          <w:spacing w:val="39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> Verne</w:t>
      </w:r>
      <w:r w:rsidRPr="0039278D">
        <w:rPr>
          <w:rFonts w:asciiTheme="majorHAnsi" w:eastAsia="Cambria" w:hAnsiTheme="majorHAnsi" w:cs="Cambria"/>
          <w:spacing w:val="1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3932A8C" w14:textId="77777777" w:rsidR="00745FEA" w:rsidRPr="0039278D" w:rsidRDefault="002F1AFA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1950   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 Third  </w:t>
      </w:r>
      <w:r w:rsidRPr="0039278D">
        <w:rPr>
          <w:rFonts w:asciiTheme="majorHAnsi" w:eastAsia="Cambria" w:hAnsiTheme="majorHAnsi" w:cs="Cambria"/>
          <w:spacing w:val="7"/>
          <w:w w:val="78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Street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0FD3FB5A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La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Verne,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CA,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91750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25E71E7" w14:textId="77777777" w:rsidR="00745FEA" w:rsidRPr="0039278D" w:rsidRDefault="002F1AFA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hyperlink r:id="rId12">
        <w:r w:rsidRPr="0039278D">
          <w:rPr>
            <w:rFonts w:asciiTheme="majorHAnsi" w:eastAsia="Cambria" w:hAnsiTheme="majorHAnsi" w:cs="Cambria"/>
            <w:w w:val="25"/>
            <w:sz w:val="22"/>
            <w:szCs w:val="22"/>
          </w:rPr>
          <w:t xml:space="preserve">    </w:t>
        </w:r>
        <w:r w:rsidRPr="0039278D">
          <w:rPr>
            <w:rFonts w:asciiTheme="majorHAnsi" w:eastAsia="Cambria" w:hAnsiTheme="majorHAnsi" w:cs="Cambria"/>
            <w:color w:val="0000FF"/>
            <w:sz w:val="22"/>
            <w:szCs w:val="22"/>
            <w:u w:color="0000FF"/>
          </w:rPr>
          <w:t>bbobby@laverne.edu</w:t>
        </w:r>
      </w:hyperlink>
      <w:r w:rsidRPr="0039278D">
        <w:rPr>
          <w:rFonts w:asciiTheme="majorHAnsi" w:eastAsia="Cambria" w:hAnsiTheme="majorHAnsi" w:cs="Cambria"/>
          <w:color w:val="000000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color w:val="000000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color w:val="000000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color w:val="000000"/>
          <w:w w:val="25"/>
          <w:sz w:val="22"/>
          <w:szCs w:val="22"/>
        </w:rPr>
        <w:t> </w:t>
      </w:r>
    </w:p>
    <w:p w14:paraId="0C448C54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3CC82B16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Dr.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Matt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Mathewson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629CA26" w14:textId="77777777" w:rsidR="00745FEA" w:rsidRPr="0039278D" w:rsidRDefault="002F1AFA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w w:val="85"/>
          <w:sz w:val="22"/>
          <w:szCs w:val="22"/>
        </w:rPr>
        <w:t xml:space="preserve">Professor   </w:t>
      </w:r>
      <w:r w:rsidRPr="0039278D">
        <w:rPr>
          <w:rFonts w:asciiTheme="majorHAnsi" w:eastAsia="Cambria" w:hAnsiTheme="majorHAnsi" w:cs="Cambria"/>
          <w:sz w:val="22"/>
          <w:szCs w:val="22"/>
        </w:rPr>
        <w:t> of</w:t>
      </w:r>
      <w:r w:rsidRPr="0039278D">
        <w:rPr>
          <w:rFonts w:asciiTheme="majorHAnsi" w:eastAsia="Cambria" w:hAnsiTheme="majorHAnsi" w:cs="Cambria"/>
          <w:spacing w:val="4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sz w:val="22"/>
          <w:szCs w:val="22"/>
        </w:rPr>
        <w:t> ______</w:t>
      </w:r>
      <w:r w:rsidRPr="0039278D">
        <w:rPr>
          <w:rFonts w:asciiTheme="majorHAnsi" w:hAnsiTheme="majorHAnsi"/>
          <w:sz w:val="22"/>
          <w:szCs w:val="22"/>
          <w:u w:color="000000"/>
        </w:rPr>
        <w:t xml:space="preserve">                   </w:t>
      </w:r>
      <w:r w:rsidRPr="0039278D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39278D">
        <w:rPr>
          <w:rFonts w:asciiTheme="majorHAnsi" w:eastAsia="Cambria" w:hAnsiTheme="majorHAnsi" w:cs="Cambria"/>
          <w:spacing w:val="-9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C3D07DE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Communications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C63B759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Universit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 xml:space="preserve">y   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 xml:space="preserve"> of </w:t>
      </w:r>
      <w:r w:rsidRPr="0039278D">
        <w:rPr>
          <w:rFonts w:asciiTheme="majorHAnsi" w:eastAsia="Cambria" w:hAnsiTheme="majorHAnsi" w:cs="Cambria"/>
          <w:spacing w:val="39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 xml:space="preserve"> La </w:t>
      </w:r>
      <w:r w:rsidRPr="0039278D">
        <w:rPr>
          <w:rFonts w:asciiTheme="majorHAnsi" w:eastAsia="Cambria" w:hAnsiTheme="majorHAnsi" w:cs="Cambria"/>
          <w:spacing w:val="39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3"/>
          <w:sz w:val="22"/>
          <w:szCs w:val="22"/>
        </w:rPr>
        <w:t> Verne</w:t>
      </w:r>
      <w:r w:rsidRPr="0039278D">
        <w:rPr>
          <w:rFonts w:asciiTheme="majorHAnsi" w:eastAsia="Cambria" w:hAnsiTheme="majorHAnsi" w:cs="Cambria"/>
          <w:spacing w:val="1"/>
          <w:w w:val="73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87DBA29" w14:textId="77777777" w:rsidR="00745FEA" w:rsidRPr="0039278D" w:rsidRDefault="002F1AFA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1950   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 xml:space="preserve"> Third  </w:t>
      </w:r>
      <w:r w:rsidRPr="0039278D">
        <w:rPr>
          <w:rFonts w:asciiTheme="majorHAnsi" w:eastAsia="Cambria" w:hAnsiTheme="majorHAnsi" w:cs="Cambria"/>
          <w:spacing w:val="7"/>
          <w:w w:val="78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78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z w:val="22"/>
          <w:szCs w:val="22"/>
        </w:rPr>
        <w:t>Street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2A5B6EDE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La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Verne,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CA,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91750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0B9086D" w14:textId="77777777" w:rsidR="00745FEA" w:rsidRPr="0039278D" w:rsidRDefault="002F1AFA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hyperlink r:id="rId13">
        <w:r w:rsidRPr="0039278D">
          <w:rPr>
            <w:rFonts w:asciiTheme="majorHAnsi" w:eastAsia="Cambria" w:hAnsiTheme="majorHAnsi" w:cs="Cambria"/>
            <w:w w:val="25"/>
            <w:sz w:val="22"/>
            <w:szCs w:val="22"/>
          </w:rPr>
          <w:t xml:space="preserve">    </w:t>
        </w:r>
        <w:r w:rsidRPr="0039278D">
          <w:rPr>
            <w:rFonts w:asciiTheme="majorHAnsi" w:eastAsia="Cambria" w:hAnsiTheme="majorHAnsi" w:cs="Cambria"/>
            <w:sz w:val="22"/>
            <w:szCs w:val="22"/>
          </w:rPr>
          <w:t>mmathwewson@laverne.edu</w:t>
        </w:r>
      </w:hyperlink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  </w:t>
      </w:r>
      <w:r w:rsidRPr="0039278D">
        <w:rPr>
          <w:rFonts w:asciiTheme="majorHAnsi" w:eastAsia="Cambria" w:hAnsiTheme="majorHAnsi" w:cs="Cambria"/>
          <w:spacing w:val="13"/>
          <w:w w:val="25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258505E8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B40539E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Carla</w:t>
      </w:r>
      <w:r w:rsidRPr="0039278D">
        <w:rPr>
          <w:rFonts w:asciiTheme="majorHAnsi" w:eastAsia="Cambria" w:hAnsiTheme="majorHAnsi" w:cs="Cambria"/>
          <w:b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b/>
          <w:sz w:val="22"/>
          <w:szCs w:val="22"/>
        </w:rPr>
        <w:t>Karlson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6DD4D965" w14:textId="77777777" w:rsidR="00745FEA" w:rsidRPr="0039278D" w:rsidRDefault="002F1AFA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w w:val="91"/>
          <w:sz w:val="22"/>
          <w:szCs w:val="22"/>
        </w:rPr>
        <w:t xml:space="preserve">Station   </w:t>
      </w:r>
      <w:r w:rsidRPr="0039278D">
        <w:rPr>
          <w:rFonts w:asciiTheme="majorHAnsi" w:eastAsia="Cambria" w:hAnsiTheme="majorHAnsi" w:cs="Cambria"/>
          <w:w w:val="91"/>
          <w:sz w:val="22"/>
          <w:szCs w:val="22"/>
        </w:rPr>
        <w:t> Manager</w:t>
      </w:r>
      <w:r w:rsidRPr="0039278D">
        <w:rPr>
          <w:rFonts w:asciiTheme="majorHAnsi" w:eastAsia="Cambria" w:hAnsiTheme="majorHAnsi" w:cs="Cambria"/>
          <w:spacing w:val="-8"/>
          <w:w w:val="9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9A4E16B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w w:val="84"/>
          <w:sz w:val="22"/>
          <w:szCs w:val="22"/>
        </w:rPr>
        <w:t xml:space="preserve">KROQ,   </w:t>
      </w:r>
      <w:r w:rsidRPr="0039278D">
        <w:rPr>
          <w:rFonts w:asciiTheme="majorHAnsi" w:eastAsia="Cambria" w:hAnsiTheme="majorHAnsi" w:cs="Cambria"/>
          <w:w w:val="84"/>
          <w:sz w:val="22"/>
          <w:szCs w:val="22"/>
        </w:rPr>
        <w:t xml:space="preserve"> CBS </w:t>
      </w:r>
      <w:r w:rsidRPr="0039278D">
        <w:rPr>
          <w:rFonts w:asciiTheme="majorHAnsi" w:eastAsia="Cambria" w:hAnsiTheme="majorHAnsi" w:cs="Cambria"/>
          <w:spacing w:val="32"/>
          <w:w w:val="8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4"/>
          <w:sz w:val="22"/>
          <w:szCs w:val="22"/>
        </w:rPr>
        <w:t xml:space="preserve"> Radio </w:t>
      </w:r>
      <w:r w:rsidRPr="0039278D">
        <w:rPr>
          <w:rFonts w:asciiTheme="majorHAnsi" w:eastAsia="Cambria" w:hAnsiTheme="majorHAnsi" w:cs="Cambria"/>
          <w:spacing w:val="40"/>
          <w:w w:val="84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84"/>
          <w:sz w:val="22"/>
          <w:szCs w:val="22"/>
        </w:rPr>
        <w:t> Inc</w:t>
      </w:r>
      <w:r w:rsidRPr="0039278D">
        <w:rPr>
          <w:rFonts w:asciiTheme="majorHAnsi" w:eastAsia="Cambria" w:hAnsiTheme="majorHAnsi" w:cs="Cambria"/>
          <w:sz w:val="22"/>
          <w:szCs w:val="22"/>
        </w:rPr>
        <w:t>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</w:p>
    <w:p w14:paraId="656884BC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555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L.A.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Way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75B90958" w14:textId="77777777" w:rsidR="00745FEA" w:rsidRPr="0039278D" w:rsidRDefault="002F1AFA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Los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Angeles,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CA,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 </w:t>
      </w:r>
      <w:r w:rsidRPr="0039278D">
        <w:rPr>
          <w:rFonts w:asciiTheme="majorHAnsi" w:eastAsia="Cambria" w:hAnsiTheme="majorHAnsi" w:cs="Cambria"/>
          <w:sz w:val="22"/>
          <w:szCs w:val="22"/>
        </w:rPr>
        <w:t>90210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56A86822" w14:textId="77777777" w:rsidR="00745FEA" w:rsidRPr="0039278D" w:rsidRDefault="002F1AFA">
      <w:pPr>
        <w:spacing w:before="2"/>
        <w:rPr>
          <w:rFonts w:asciiTheme="majorHAnsi" w:eastAsia="Cambria" w:hAnsiTheme="majorHAnsi" w:cs="Cambria"/>
          <w:sz w:val="22"/>
          <w:szCs w:val="22"/>
        </w:rPr>
        <w:sectPr w:rsidR="00745FEA" w:rsidRPr="0039278D">
          <w:type w:val="continuous"/>
          <w:pgSz w:w="12240" w:h="15840"/>
          <w:pgMar w:top="840" w:right="520" w:bottom="280" w:left="580" w:header="720" w:footer="720" w:gutter="0"/>
          <w:cols w:num="2" w:space="720" w:equalWidth="0">
            <w:col w:w="7434" w:space="266"/>
            <w:col w:w="3440"/>
          </w:cols>
        </w:sectPr>
      </w:pPr>
      <w:hyperlink r:id="rId14">
        <w:r w:rsidRPr="0039278D">
          <w:rPr>
            <w:rFonts w:asciiTheme="majorHAnsi" w:eastAsia="Cambria" w:hAnsiTheme="majorHAnsi" w:cs="Cambria"/>
            <w:w w:val="25"/>
            <w:sz w:val="22"/>
            <w:szCs w:val="22"/>
          </w:rPr>
          <w:t xml:space="preserve">    </w:t>
        </w:r>
        <w:r w:rsidRPr="0039278D">
          <w:rPr>
            <w:rFonts w:asciiTheme="majorHAnsi" w:eastAsia="Cambria" w:hAnsiTheme="majorHAnsi" w:cs="Cambria"/>
            <w:sz w:val="22"/>
            <w:szCs w:val="22"/>
          </w:rPr>
          <w:t>carlak@kroq.co</w:t>
        </w:r>
        <w:r w:rsidRPr="0039278D">
          <w:rPr>
            <w:rFonts w:asciiTheme="majorHAnsi" w:eastAsia="Cambria" w:hAnsiTheme="majorHAnsi" w:cs="Cambria"/>
            <w:w w:val="61"/>
            <w:sz w:val="22"/>
            <w:szCs w:val="22"/>
          </w:rPr>
          <w:t>m</w:t>
        </w:r>
      </w:hyperlink>
      <w:r w:rsidRPr="0039278D">
        <w:rPr>
          <w:rFonts w:asciiTheme="majorHAnsi" w:eastAsia="Cambria" w:hAnsiTheme="majorHAnsi" w:cs="Cambria"/>
          <w:w w:val="61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61"/>
          <w:sz w:val="22"/>
          <w:szCs w:val="22"/>
        </w:rPr>
        <w:t> </w:t>
      </w:r>
      <w:r w:rsidRPr="0039278D">
        <w:rPr>
          <w:rFonts w:asciiTheme="majorHAnsi" w:eastAsia="Cambria" w:hAnsiTheme="majorHAnsi" w:cs="Cambria"/>
          <w:spacing w:val="7"/>
          <w:w w:val="61"/>
          <w:sz w:val="22"/>
          <w:szCs w:val="22"/>
        </w:rPr>
        <w:t xml:space="preserve">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p w14:paraId="15AFC13D" w14:textId="77777777" w:rsidR="00745FEA" w:rsidRPr="0039278D" w:rsidRDefault="00745FEA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1294EF52" w14:textId="77777777" w:rsidR="00745FEA" w:rsidRPr="0039278D" w:rsidRDefault="002F1AFA">
      <w:pPr>
        <w:ind w:left="4534" w:right="4555"/>
        <w:jc w:val="center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Jan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Q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.</w:t>
      </w:r>
      <w:r w:rsidRPr="0039278D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Pub</w:t>
      </w:r>
      <w:r w:rsidRPr="0039278D">
        <w:rPr>
          <w:rFonts w:asciiTheme="majorHAnsi" w:eastAsia="Arial" w:hAnsiTheme="majorHAnsi" w:cs="Arial"/>
          <w:b/>
          <w:w w:val="99"/>
          <w:sz w:val="22"/>
          <w:szCs w:val="22"/>
        </w:rPr>
        <w:t>lic</w:t>
      </w:r>
    </w:p>
    <w:p w14:paraId="76ADCC11" w14:textId="77777777" w:rsidR="00745FEA" w:rsidRPr="0039278D" w:rsidRDefault="00745FEA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047A999F" w14:textId="77777777" w:rsidR="00745FEA" w:rsidRPr="0039278D" w:rsidRDefault="002F1AFA">
      <w:pPr>
        <w:ind w:left="3316" w:right="3339"/>
        <w:jc w:val="center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39278D">
        <w:rPr>
          <w:rFonts w:asciiTheme="majorHAnsi" w:eastAsia="Arial" w:hAnsiTheme="majorHAnsi" w:cs="Arial"/>
          <w:sz w:val="22"/>
          <w:szCs w:val="22"/>
        </w:rPr>
        <w:t>4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B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z w:val="22"/>
          <w:szCs w:val="22"/>
        </w:rPr>
        <w:t>k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oa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hAnsiTheme="majorHAnsi"/>
          <w:w w:val="151"/>
          <w:sz w:val="22"/>
          <w:szCs w:val="22"/>
        </w:rPr>
        <w:t>♦</w:t>
      </w:r>
      <w:r w:rsidRPr="0039278D">
        <w:rPr>
          <w:rFonts w:asciiTheme="majorHAnsi" w:hAnsiTheme="majorHAnsi"/>
          <w:spacing w:val="-19"/>
          <w:w w:val="15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1234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5</w:t>
      </w:r>
    </w:p>
    <w:p w14:paraId="6E641C89" w14:textId="77777777" w:rsidR="00745FEA" w:rsidRPr="0039278D" w:rsidRDefault="002F1AFA">
      <w:pPr>
        <w:spacing w:before="26"/>
        <w:ind w:left="452" w:right="475"/>
        <w:jc w:val="center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pict w14:anchorId="5A7FB58D">
          <v:group id="_x0000_s1031" style="position:absolute;left:0;text-align:left;margin-left:33.05pt;margin-top:26.15pt;width:545.85pt;height:6.7pt;z-index:-251656704;mso-position-horizontal-relative:page" coordorigin="661,523" coordsize="10917,134">
            <v:shape id="_x0000_s1034" style="position:absolute;left:691;top:540;width:10858;height:0" coordorigin="691,540" coordsize="10858,0" path="m691,540r10858,e" filled="f" strokecolor="silver" strokeweight="1.54pt">
              <v:path arrowok="t"/>
            </v:shape>
            <v:shape id="_x0000_s1033" style="position:absolute;left:691;top:553;width:10858;height:60" coordorigin="691,553" coordsize="10858,60" path="m691,613r10858,l11549,553,691,553r,60xe" fillcolor="#606060" stroked="f">
              <v:path arrowok="t"/>
            </v:shape>
            <v:shape id="_x0000_s1032" style="position:absolute;left:691;top:611;width:10858;height:31" coordorigin="691,611" coordsize="10858,31" path="m691,642r10858,l11549,611,691,611r,31xe" fillcolor="black" stroked="f">
              <v:path arrowok="t"/>
            </v:shape>
            <w10:wrap anchorx="page"/>
          </v:group>
        </w:pic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39278D">
        <w:rPr>
          <w:rFonts w:asciiTheme="majorHAnsi" w:eastAsia="Arial" w:hAnsiTheme="majorHAnsi" w:cs="Arial"/>
          <w:sz w:val="22"/>
          <w:szCs w:val="22"/>
        </w:rPr>
        <w:t>: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39278D">
        <w:rPr>
          <w:rFonts w:asciiTheme="majorHAnsi" w:eastAsia="Arial" w:hAnsiTheme="majorHAnsi" w:cs="Arial"/>
          <w:sz w:val="22"/>
          <w:szCs w:val="22"/>
        </w:rPr>
        <w:t>)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456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7 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hAnsiTheme="majorHAnsi"/>
          <w:w w:val="151"/>
          <w:sz w:val="22"/>
          <w:szCs w:val="22"/>
        </w:rPr>
        <w:t>♦</w:t>
      </w:r>
      <w:r w:rsidRPr="0039278D">
        <w:rPr>
          <w:rFonts w:asciiTheme="majorHAnsi" w:hAnsiTheme="majorHAnsi"/>
          <w:spacing w:val="42"/>
          <w:w w:val="15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9278D">
        <w:rPr>
          <w:rFonts w:asciiTheme="majorHAnsi" w:eastAsia="Arial" w:hAnsiTheme="majorHAnsi" w:cs="Arial"/>
          <w:sz w:val="22"/>
          <w:szCs w:val="22"/>
        </w:rPr>
        <w:t>: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39278D">
        <w:rPr>
          <w:rFonts w:asciiTheme="majorHAnsi" w:eastAsia="Arial" w:hAnsiTheme="majorHAnsi" w:cs="Arial"/>
          <w:sz w:val="22"/>
          <w:szCs w:val="22"/>
        </w:rPr>
        <w:t>)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345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6 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hAnsiTheme="majorHAnsi"/>
          <w:w w:val="151"/>
          <w:sz w:val="22"/>
          <w:szCs w:val="22"/>
        </w:rPr>
        <w:t>♦</w:t>
      </w:r>
      <w:r w:rsidRPr="0039278D">
        <w:rPr>
          <w:rFonts w:asciiTheme="majorHAnsi" w:hAnsiTheme="majorHAnsi"/>
          <w:spacing w:val="42"/>
          <w:w w:val="15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: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39278D">
        <w:rPr>
          <w:rFonts w:asciiTheme="majorHAnsi" w:eastAsia="Arial" w:hAnsiTheme="majorHAnsi" w:cs="Arial"/>
          <w:sz w:val="22"/>
          <w:szCs w:val="22"/>
        </w:rPr>
        <w:t>)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123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345</w:t>
      </w:r>
      <w:r w:rsidRPr="0039278D">
        <w:rPr>
          <w:rFonts w:asciiTheme="majorHAnsi" w:eastAsia="Arial" w:hAnsiTheme="majorHAnsi" w:cs="Arial"/>
          <w:sz w:val="22"/>
          <w:szCs w:val="22"/>
        </w:rPr>
        <w:t>6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hAnsiTheme="majorHAnsi"/>
          <w:w w:val="151"/>
          <w:sz w:val="22"/>
          <w:szCs w:val="22"/>
        </w:rPr>
        <w:t>♦</w:t>
      </w:r>
      <w:r w:rsidRPr="0039278D">
        <w:rPr>
          <w:rFonts w:asciiTheme="majorHAnsi" w:hAnsiTheme="majorHAnsi"/>
          <w:spacing w:val="-19"/>
          <w:w w:val="15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4"/>
          <w:w w:val="102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il</w:t>
      </w:r>
      <w:r w:rsidRPr="0039278D">
        <w:rPr>
          <w:rFonts w:asciiTheme="majorHAnsi" w:eastAsia="Arial" w:hAnsiTheme="majorHAnsi" w:cs="Arial"/>
          <w:w w:val="103"/>
          <w:sz w:val="22"/>
          <w:szCs w:val="22"/>
        </w:rPr>
        <w:t>: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hyperlink r:id="rId15">
        <w:r w:rsidRPr="0039278D">
          <w:rPr>
            <w:rFonts w:asciiTheme="majorHAnsi" w:eastAsia="Arial" w:hAnsiTheme="majorHAnsi" w:cs="Arial"/>
            <w:spacing w:val="2"/>
            <w:w w:val="102"/>
            <w:sz w:val="22"/>
            <w:szCs w:val="22"/>
          </w:rPr>
          <w:t>J</w:t>
        </w:r>
        <w:r w:rsidRPr="0039278D">
          <w:rPr>
            <w:rFonts w:asciiTheme="majorHAnsi" w:eastAsia="Arial" w:hAnsiTheme="majorHAnsi" w:cs="Arial"/>
            <w:spacing w:val="3"/>
            <w:w w:val="102"/>
            <w:sz w:val="22"/>
            <w:szCs w:val="22"/>
          </w:rPr>
          <w:t>P</w:t>
        </w:r>
        <w:r w:rsidRPr="0039278D">
          <w:rPr>
            <w:rFonts w:asciiTheme="majorHAnsi" w:eastAsia="Arial" w:hAnsiTheme="majorHAnsi" w:cs="Arial"/>
            <w:spacing w:val="2"/>
            <w:w w:val="102"/>
            <w:sz w:val="22"/>
            <w:szCs w:val="22"/>
          </w:rPr>
          <w:t>ub</w:t>
        </w:r>
        <w:r w:rsidRPr="0039278D">
          <w:rPr>
            <w:rFonts w:asciiTheme="majorHAnsi" w:eastAsia="Arial" w:hAnsiTheme="majorHAnsi" w:cs="Arial"/>
            <w:spacing w:val="1"/>
            <w:w w:val="102"/>
            <w:sz w:val="22"/>
            <w:szCs w:val="22"/>
          </w:rPr>
          <w:t>li</w:t>
        </w:r>
        <w:r w:rsidRPr="0039278D">
          <w:rPr>
            <w:rFonts w:asciiTheme="majorHAnsi" w:eastAsia="Arial" w:hAnsiTheme="majorHAnsi" w:cs="Arial"/>
            <w:spacing w:val="2"/>
            <w:w w:val="102"/>
            <w:sz w:val="22"/>
            <w:szCs w:val="22"/>
          </w:rPr>
          <w:t>c</w:t>
        </w:r>
        <w:r w:rsidRPr="0039278D">
          <w:rPr>
            <w:rFonts w:asciiTheme="majorHAnsi" w:eastAsia="Arial" w:hAnsiTheme="majorHAnsi" w:cs="Arial"/>
            <w:spacing w:val="4"/>
            <w:w w:val="102"/>
            <w:sz w:val="22"/>
            <w:szCs w:val="22"/>
          </w:rPr>
          <w:t>@</w:t>
        </w:r>
        <w:r w:rsidRPr="0039278D">
          <w:rPr>
            <w:rFonts w:asciiTheme="majorHAnsi" w:eastAsia="Arial" w:hAnsiTheme="majorHAnsi" w:cs="Arial"/>
            <w:spacing w:val="3"/>
            <w:w w:val="102"/>
            <w:sz w:val="22"/>
            <w:szCs w:val="22"/>
          </w:rPr>
          <w:t>E</w:t>
        </w:r>
        <w:r w:rsidRPr="0039278D">
          <w:rPr>
            <w:rFonts w:asciiTheme="majorHAnsi" w:eastAsia="Arial" w:hAnsiTheme="majorHAnsi" w:cs="Arial"/>
            <w:spacing w:val="4"/>
            <w:w w:val="102"/>
            <w:sz w:val="22"/>
            <w:szCs w:val="22"/>
          </w:rPr>
          <w:t>m</w:t>
        </w:r>
        <w:r w:rsidRPr="0039278D">
          <w:rPr>
            <w:rFonts w:asciiTheme="majorHAnsi" w:eastAsia="Arial" w:hAnsiTheme="majorHAnsi" w:cs="Arial"/>
            <w:spacing w:val="2"/>
            <w:w w:val="102"/>
            <w:sz w:val="22"/>
            <w:szCs w:val="22"/>
          </w:rPr>
          <w:t>a</w:t>
        </w:r>
        <w:r w:rsidRPr="0039278D">
          <w:rPr>
            <w:rFonts w:asciiTheme="majorHAnsi" w:eastAsia="Arial" w:hAnsiTheme="majorHAnsi" w:cs="Arial"/>
            <w:spacing w:val="1"/>
            <w:w w:val="102"/>
            <w:sz w:val="22"/>
            <w:szCs w:val="22"/>
          </w:rPr>
          <w:t>il.</w:t>
        </w:r>
        <w:r w:rsidRPr="0039278D">
          <w:rPr>
            <w:rFonts w:asciiTheme="majorHAnsi" w:eastAsia="Arial" w:hAnsiTheme="majorHAnsi" w:cs="Arial"/>
            <w:spacing w:val="2"/>
            <w:w w:val="102"/>
            <w:sz w:val="22"/>
            <w:szCs w:val="22"/>
          </w:rPr>
          <w:t>co</w:t>
        </w:r>
        <w:r w:rsidRPr="0039278D">
          <w:rPr>
            <w:rFonts w:asciiTheme="majorHAnsi" w:eastAsia="Arial" w:hAnsiTheme="majorHAnsi" w:cs="Arial"/>
            <w:w w:val="102"/>
            <w:sz w:val="22"/>
            <w:szCs w:val="22"/>
          </w:rPr>
          <w:t>m</w:t>
        </w:r>
      </w:hyperlink>
    </w:p>
    <w:p w14:paraId="11A7A151" w14:textId="77777777" w:rsidR="00745FEA" w:rsidRPr="0039278D" w:rsidRDefault="00745FEA">
      <w:pPr>
        <w:spacing w:before="10" w:line="140" w:lineRule="exact"/>
        <w:rPr>
          <w:rFonts w:asciiTheme="majorHAnsi" w:hAnsiTheme="majorHAnsi"/>
          <w:sz w:val="22"/>
          <w:szCs w:val="22"/>
        </w:rPr>
      </w:pPr>
    </w:p>
    <w:p w14:paraId="66E4697B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AF7158" w14:textId="77777777" w:rsidR="00745FEA" w:rsidRPr="0039278D" w:rsidRDefault="00745FE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9C18C1" w14:textId="77777777" w:rsidR="00745FEA" w:rsidRPr="0039278D" w:rsidRDefault="002F1AFA">
      <w:pPr>
        <w:spacing w:before="38" w:line="22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oc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13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ecu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rit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18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be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 xml:space="preserve">: </w:t>
      </w:r>
      <w:r w:rsidRPr="0039278D">
        <w:rPr>
          <w:rFonts w:asciiTheme="majorHAnsi" w:eastAsia="Arial" w:hAnsiTheme="majorHAnsi" w:cs="Arial"/>
          <w:spacing w:val="19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012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34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567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 xml:space="preserve">8                                                               </w:t>
      </w:r>
      <w:r w:rsidRPr="0039278D">
        <w:rPr>
          <w:rFonts w:asciiTheme="majorHAnsi" w:eastAsia="Arial" w:hAnsiTheme="majorHAnsi" w:cs="Arial"/>
          <w:spacing w:val="32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.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.</w:t>
      </w:r>
      <w:r w:rsidRPr="0039278D">
        <w:rPr>
          <w:rFonts w:asciiTheme="majorHAnsi" w:eastAsia="Arial" w:hAnsiTheme="majorHAnsi" w:cs="Arial"/>
          <w:spacing w:val="12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position w:val="-1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w w:val="102"/>
          <w:position w:val="-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1"/>
          <w:w w:val="103"/>
          <w:position w:val="-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"/>
          <w:w w:val="102"/>
          <w:position w:val="-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position w:val="-1"/>
          <w:sz w:val="22"/>
          <w:szCs w:val="22"/>
        </w:rPr>
        <w:t>zen</w:t>
      </w:r>
    </w:p>
    <w:p w14:paraId="6B6E9182" w14:textId="77777777" w:rsidR="00745FEA" w:rsidRPr="0039278D" w:rsidRDefault="00745FEA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BD10990" w14:textId="77777777" w:rsidR="00745FEA" w:rsidRPr="0039278D" w:rsidRDefault="002F1AFA">
      <w:pPr>
        <w:spacing w:before="38" w:line="220" w:lineRule="exact"/>
        <w:ind w:left="4745" w:right="4798"/>
        <w:jc w:val="center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pict w14:anchorId="7064CFD7">
          <v:group id="_x0000_s1028" style="position:absolute;left:0;text-align:left;margin-left:34.05pt;margin-top:156.45pt;width:543.9pt;height:14.75pt;z-index:-251655680;mso-position-horizontal-relative:page;mso-position-vertical-relative:page" coordorigin="681,3129" coordsize="10878,295">
            <v:shape id="_x0000_s1030" style="position:absolute;left:691;top:3139;width:10858;height:274" coordorigin="691,3139" coordsize="10858,274" path="m691,3139r,274l11549,3413r,-274l691,3139xe" fillcolor="#e0e0e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695;top:3129;width:10850;height:295">
              <v:imagedata r:id="rId16" o:title=""/>
            </v:shape>
            <w10:wrap anchorx="page" anchory="page"/>
          </v:group>
        </w:pict>
      </w:r>
      <w:r w:rsidRPr="0039278D">
        <w:rPr>
          <w:rFonts w:asciiTheme="majorHAnsi" w:eastAsia="Arial" w:hAnsiTheme="majorHAnsi" w:cs="Arial"/>
          <w:b/>
          <w:spacing w:val="33"/>
          <w:position w:val="-1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b/>
          <w:position w:val="-1"/>
          <w:sz w:val="22"/>
          <w:szCs w:val="22"/>
        </w:rPr>
        <w:t>B</w:t>
      </w:r>
      <w:r w:rsidRPr="0039278D">
        <w:rPr>
          <w:rFonts w:asciiTheme="majorHAnsi" w:eastAsia="Arial" w:hAnsiTheme="majorHAnsi" w:cs="Arial"/>
          <w:b/>
          <w:spacing w:val="-21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</w:rPr>
        <w:t>J</w:t>
      </w:r>
      <w:r w:rsidRPr="0039278D">
        <w:rPr>
          <w:rFonts w:asciiTheme="majorHAnsi" w:eastAsia="Arial" w:hAnsiTheme="majorHAnsi" w:cs="Arial"/>
          <w:b/>
          <w:spacing w:val="-29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-24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b/>
          <w:spacing w:val="-28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-28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-30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position w:val="-1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b/>
          <w:spacing w:val="-24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</w:rPr>
        <w:t>E</w:t>
      </w:r>
    </w:p>
    <w:p w14:paraId="6D688AFD" w14:textId="77777777" w:rsidR="00745FEA" w:rsidRPr="0039278D" w:rsidRDefault="00745FEA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5EA8F628" w14:textId="77777777" w:rsidR="00745FEA" w:rsidRPr="0039278D" w:rsidRDefault="002F1AFA">
      <w:pPr>
        <w:spacing w:before="38" w:line="22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position w:val="-1"/>
          <w:sz w:val="22"/>
          <w:szCs w:val="22"/>
        </w:rPr>
        <w:t>PO</w:t>
      </w:r>
      <w:r w:rsidRPr="0039278D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3"/>
          <w:position w:val="-1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b/>
          <w:position w:val="-1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b/>
          <w:spacing w:val="21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position w:val="-1"/>
          <w:sz w:val="22"/>
          <w:szCs w:val="22"/>
        </w:rPr>
        <w:t>ANA</w:t>
      </w:r>
      <w:r w:rsidRPr="0039278D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b/>
          <w:spacing w:val="3"/>
          <w:position w:val="-1"/>
          <w:sz w:val="22"/>
          <w:szCs w:val="22"/>
        </w:rPr>
        <w:t>YS</w:t>
      </w:r>
      <w:r w:rsidRPr="0039278D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: </w:t>
      </w:r>
      <w:r w:rsidRPr="0039278D">
        <w:rPr>
          <w:rFonts w:asciiTheme="majorHAnsi" w:eastAsia="Arial" w:hAnsiTheme="majorHAnsi" w:cs="Arial"/>
          <w:b/>
          <w:spacing w:val="27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GS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0301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1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1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 xml:space="preserve">                                                </w:t>
      </w:r>
      <w:r w:rsidRPr="0039278D">
        <w:rPr>
          <w:rFonts w:asciiTheme="majorHAnsi" w:eastAsia="Arial" w:hAnsiTheme="majorHAnsi" w:cs="Arial"/>
          <w:spacing w:val="50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acanc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19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be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:</w:t>
      </w:r>
      <w:r w:rsidRPr="0039278D">
        <w:rPr>
          <w:rFonts w:asciiTheme="majorHAnsi" w:eastAsia="Arial" w:hAnsiTheme="majorHAnsi" w:cs="Arial"/>
          <w:spacing w:val="18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position w:val="-1"/>
          <w:sz w:val="22"/>
          <w:szCs w:val="22"/>
        </w:rPr>
        <w:t>1234</w:t>
      </w:r>
      <w:r w:rsidRPr="0039278D">
        <w:rPr>
          <w:rFonts w:asciiTheme="majorHAnsi" w:eastAsia="Arial" w:hAnsiTheme="majorHAnsi" w:cs="Arial"/>
          <w:w w:val="102"/>
          <w:position w:val="-1"/>
          <w:sz w:val="22"/>
          <w:szCs w:val="22"/>
        </w:rPr>
        <w:t>5</w:t>
      </w:r>
    </w:p>
    <w:p w14:paraId="12F84C41" w14:textId="77777777" w:rsidR="00745FEA" w:rsidRPr="0039278D" w:rsidRDefault="00745FEA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5A92066B" w14:textId="77777777" w:rsidR="00745FEA" w:rsidRPr="0039278D" w:rsidRDefault="002F1AFA">
      <w:pPr>
        <w:tabs>
          <w:tab w:val="left" w:pos="10960"/>
        </w:tabs>
        <w:spacing w:before="38" w:line="220" w:lineRule="exact"/>
        <w:ind w:left="111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pict w14:anchorId="66866157">
          <v:shape id="_x0000_s1027" type="#_x0000_t75" style="position:absolute;left:0;text-align:left;margin-left:34.75pt;margin-top:-.05pt;width:542.5pt;height:15.95pt;z-index:-251654656;mso-position-horizontal-relative:page">
            <v:imagedata r:id="rId17" o:title=""/>
            <w10:wrap anchorx="page"/>
          </v:shape>
        </w:pic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position w:val="-1"/>
          <w:sz w:val="22"/>
          <w:szCs w:val="22"/>
          <w:highlight w:val="lightGray"/>
        </w:rPr>
        <w:t xml:space="preserve">                                                                          </w:t>
      </w:r>
      <w:r w:rsidRPr="0039278D">
        <w:rPr>
          <w:rFonts w:asciiTheme="majorHAnsi" w:eastAsia="Arial" w:hAnsiTheme="majorHAnsi" w:cs="Arial"/>
          <w:b/>
          <w:spacing w:val="9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spacing w:val="33"/>
          <w:w w:val="102"/>
          <w:position w:val="-1"/>
          <w:sz w:val="22"/>
          <w:szCs w:val="22"/>
          <w:highlight w:val="lightGray"/>
        </w:rPr>
        <w:t>E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DU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C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A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T</w:t>
      </w:r>
      <w:r w:rsidRPr="0039278D">
        <w:rPr>
          <w:rFonts w:asciiTheme="majorHAnsi" w:eastAsia="Arial" w:hAnsiTheme="majorHAnsi" w:cs="Arial"/>
          <w:b/>
          <w:spacing w:val="-28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I</w:t>
      </w:r>
      <w:r w:rsidRPr="0039278D">
        <w:rPr>
          <w:rFonts w:asciiTheme="majorHAnsi" w:eastAsia="Arial" w:hAnsiTheme="majorHAnsi" w:cs="Arial"/>
          <w:b/>
          <w:spacing w:val="-29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O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N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position w:val="-1"/>
          <w:sz w:val="22"/>
          <w:szCs w:val="22"/>
          <w:highlight w:val="lightGray"/>
        </w:rPr>
        <w:tab/>
      </w:r>
    </w:p>
    <w:p w14:paraId="2F0D288A" w14:textId="77777777" w:rsidR="00745FEA" w:rsidRPr="0039278D" w:rsidRDefault="00745FEA">
      <w:pPr>
        <w:spacing w:before="10" w:line="180" w:lineRule="exact"/>
        <w:rPr>
          <w:rFonts w:asciiTheme="majorHAnsi" w:hAnsiTheme="majorHAnsi"/>
          <w:sz w:val="22"/>
          <w:szCs w:val="22"/>
        </w:rPr>
      </w:pPr>
    </w:p>
    <w:p w14:paraId="26D8FEAA" w14:textId="77777777" w:rsidR="00745FEA" w:rsidRPr="0039278D" w:rsidRDefault="002F1AFA">
      <w:pPr>
        <w:spacing w:before="38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as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b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pacing w:val="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rt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nv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ir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b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b/>
          <w:spacing w:val="3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anage</w:t>
      </w:r>
      <w:r w:rsidRPr="0039278D">
        <w:rPr>
          <w:rFonts w:asciiTheme="majorHAnsi" w:eastAsia="Arial" w:hAnsiTheme="majorHAnsi" w:cs="Arial"/>
          <w:b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</w:t>
      </w:r>
      <w:r w:rsidRPr="0039278D">
        <w:rPr>
          <w:rFonts w:asciiTheme="majorHAnsi" w:eastAsia="Arial" w:hAnsiTheme="majorHAnsi" w:cs="Arial"/>
          <w:b/>
          <w:spacing w:val="4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5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/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2014</w:t>
      </w:r>
    </w:p>
    <w:p w14:paraId="6DAE9300" w14:textId="77777777" w:rsidR="00745FEA" w:rsidRPr="0039278D" w:rsidRDefault="002F1AFA">
      <w:pPr>
        <w:spacing w:before="13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vers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b/>
          <w:spacing w:val="2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ra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b/>
          <w:w w:val="102"/>
          <w:sz w:val="22"/>
          <w:szCs w:val="22"/>
        </w:rPr>
        <w:t>o</w:t>
      </w:r>
    </w:p>
    <w:p w14:paraId="5D4A5FA2" w14:textId="77777777" w:rsidR="00745FEA" w:rsidRPr="0039278D" w:rsidRDefault="002F1AFA">
      <w:pPr>
        <w:spacing w:before="8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enve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ad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o</w:t>
      </w:r>
    </w:p>
    <w:p w14:paraId="0943B4C7" w14:textId="77777777" w:rsidR="00745FEA" w:rsidRPr="0039278D" w:rsidRDefault="00745FEA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057AF17D" w14:textId="77777777" w:rsidR="00745FEA" w:rsidRPr="0039278D" w:rsidRDefault="002F1AFA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adua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z w:val="22"/>
          <w:szCs w:val="22"/>
        </w:rPr>
        <w:t>;</w:t>
      </w:r>
      <w:r w:rsidRPr="0039278D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3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39278D">
        <w:rPr>
          <w:rFonts w:asciiTheme="majorHAnsi" w:eastAsia="Arial" w:hAnsiTheme="majorHAnsi" w:cs="Arial"/>
          <w:sz w:val="22"/>
          <w:szCs w:val="22"/>
        </w:rPr>
        <w:t>8</w:t>
      </w:r>
      <w:r w:rsidRPr="0039278D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3"/>
          <w:w w:val="103"/>
          <w:sz w:val="22"/>
          <w:szCs w:val="22"/>
        </w:rPr>
        <w:t>PA</w:t>
      </w:r>
      <w:r w:rsidRPr="0039278D">
        <w:rPr>
          <w:rFonts w:asciiTheme="majorHAnsi" w:eastAsia="Arial" w:hAnsiTheme="majorHAnsi" w:cs="Arial"/>
          <w:w w:val="103"/>
          <w:sz w:val="22"/>
          <w:szCs w:val="22"/>
        </w:rPr>
        <w:t>.</w:t>
      </w:r>
    </w:p>
    <w:p w14:paraId="588F0EEB" w14:textId="77777777" w:rsidR="00745FEA" w:rsidRPr="0039278D" w:rsidRDefault="002F1AFA">
      <w:pPr>
        <w:spacing w:before="21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f-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39278D">
        <w:rPr>
          <w:rFonts w:asciiTheme="majorHAnsi" w:eastAsia="Arial" w:hAnsiTheme="majorHAnsi" w:cs="Arial"/>
          <w:sz w:val="22"/>
          <w:szCs w:val="22"/>
        </w:rPr>
        <w:t>0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adua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ou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50</w:t>
      </w:r>
      <w:r w:rsidRPr="0039278D">
        <w:rPr>
          <w:rFonts w:asciiTheme="majorHAnsi" w:eastAsia="Arial" w:hAnsiTheme="majorHAnsi" w:cs="Arial"/>
          <w:sz w:val="22"/>
          <w:szCs w:val="22"/>
        </w:rPr>
        <w:t>0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app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can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$20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00</w:t>
      </w:r>
      <w:r w:rsidRPr="0039278D">
        <w:rPr>
          <w:rFonts w:asciiTheme="majorHAnsi" w:eastAsia="Arial" w:hAnsiTheme="majorHAnsi" w:cs="Arial"/>
          <w:sz w:val="22"/>
          <w:szCs w:val="22"/>
        </w:rPr>
        <w:t>0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Leopo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esea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ant</w:t>
      </w:r>
    </w:p>
    <w:p w14:paraId="033C244B" w14:textId="77777777" w:rsidR="00745FEA" w:rsidRPr="0039278D" w:rsidRDefault="002F1AFA">
      <w:pPr>
        <w:spacing w:before="26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Thes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z w:val="22"/>
          <w:szCs w:val="22"/>
        </w:rPr>
        <w:t>: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i/>
          <w:spacing w:val="4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i/>
          <w:spacing w:val="1"/>
          <w:sz w:val="22"/>
          <w:szCs w:val="22"/>
        </w:rPr>
        <w:t>il</w:t>
      </w:r>
      <w:r w:rsidRPr="0039278D">
        <w:rPr>
          <w:rFonts w:asciiTheme="majorHAnsi" w:eastAsia="Arial" w:hAnsiTheme="majorHAnsi" w:cs="Arial"/>
          <w:i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i/>
          <w:spacing w:val="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i/>
          <w:spacing w:val="2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i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i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i/>
          <w:spacing w:val="3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i/>
          <w:spacing w:val="2"/>
          <w:sz w:val="22"/>
          <w:szCs w:val="22"/>
        </w:rPr>
        <w:t>ndange</w:t>
      </w:r>
      <w:r w:rsidRPr="0039278D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i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i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i/>
          <w:spacing w:val="2"/>
          <w:sz w:val="22"/>
          <w:szCs w:val="22"/>
        </w:rPr>
        <w:t>pec</w:t>
      </w:r>
      <w:r w:rsidRPr="0039278D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i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i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i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i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i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i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i/>
          <w:spacing w:val="3"/>
          <w:w w:val="10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i/>
          <w:spacing w:val="2"/>
          <w:w w:val="10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i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i/>
          <w:spacing w:val="2"/>
          <w:w w:val="10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i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i/>
          <w:spacing w:val="2"/>
          <w:w w:val="102"/>
          <w:sz w:val="22"/>
          <w:szCs w:val="22"/>
        </w:rPr>
        <w:t>ve</w:t>
      </w:r>
      <w:r w:rsidRPr="0039278D">
        <w:rPr>
          <w:rFonts w:asciiTheme="majorHAnsi" w:eastAsia="Arial" w:hAnsiTheme="majorHAnsi" w:cs="Arial"/>
          <w:i/>
          <w:w w:val="102"/>
          <w:sz w:val="22"/>
          <w:szCs w:val="22"/>
        </w:rPr>
        <w:t>?</w:t>
      </w:r>
    </w:p>
    <w:p w14:paraId="3548F955" w14:textId="77777777" w:rsidR="00745FEA" w:rsidRPr="0039278D" w:rsidRDefault="002F1AFA">
      <w:pPr>
        <w:tabs>
          <w:tab w:val="left" w:pos="500"/>
        </w:tabs>
        <w:spacing w:before="26" w:line="251" w:lineRule="auto"/>
        <w:ind w:left="500" w:right="125" w:hanging="36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>•</w:t>
      </w:r>
      <w:r w:rsidRPr="0039278D">
        <w:rPr>
          <w:rFonts w:asciiTheme="majorHAnsi" w:hAnsiTheme="majorHAnsi"/>
          <w:sz w:val="22"/>
          <w:szCs w:val="22"/>
        </w:rPr>
        <w:tab/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39278D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hes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9278D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lt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5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0 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eco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9278D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39278D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39278D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39278D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nnua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w w:val="102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ee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ng</w:t>
      </w:r>
      <w:r w:rsidRPr="0039278D">
        <w:rPr>
          <w:rFonts w:asciiTheme="majorHAnsi" w:eastAsia="Arial" w:hAnsiTheme="majorHAnsi" w:cs="Arial"/>
          <w:w w:val="103"/>
          <w:sz w:val="22"/>
          <w:szCs w:val="22"/>
        </w:rPr>
        <w:t>;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te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desc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“t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ou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e</w:t>
      </w:r>
    </w:p>
    <w:p w14:paraId="4B92128A" w14:textId="77777777" w:rsidR="00745FEA" w:rsidRPr="0039278D" w:rsidRDefault="00745FEA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3DDE0EC0" w14:textId="77777777" w:rsidR="00745FEA" w:rsidRPr="0039278D" w:rsidRDefault="002F1AFA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eva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b/>
          <w:spacing w:val="3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rse</w:t>
      </w: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wo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rk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 xml:space="preserve">: </w:t>
      </w:r>
      <w:r w:rsidRPr="0039278D">
        <w:rPr>
          <w:rFonts w:asciiTheme="majorHAnsi" w:eastAsia="Arial" w:hAnsiTheme="majorHAnsi" w:cs="Arial"/>
          <w:b/>
          <w:spacing w:val="3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nv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z w:val="22"/>
          <w:szCs w:val="22"/>
        </w:rPr>
        <w:t>;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esou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z w:val="22"/>
          <w:szCs w:val="22"/>
        </w:rPr>
        <w:t>;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dvance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de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ogy</w:t>
      </w:r>
      <w:r w:rsidRPr="0039278D">
        <w:rPr>
          <w:rFonts w:asciiTheme="majorHAnsi" w:eastAsia="Arial" w:hAnsiTheme="majorHAnsi" w:cs="Arial"/>
          <w:sz w:val="22"/>
          <w:szCs w:val="22"/>
        </w:rPr>
        <w:t>;</w:t>
      </w:r>
      <w:r w:rsidRPr="0039278D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Fede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ea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h</w:t>
      </w:r>
    </w:p>
    <w:p w14:paraId="0AE8B4B2" w14:textId="77777777" w:rsidR="00745FEA" w:rsidRPr="0039278D" w:rsidRDefault="002F1AFA">
      <w:pPr>
        <w:spacing w:before="13" w:line="22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li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cy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;</w:t>
      </w:r>
      <w:r w:rsidRPr="0039278D">
        <w:rPr>
          <w:rFonts w:asciiTheme="majorHAnsi" w:eastAsia="Arial" w:hAnsiTheme="majorHAnsi" w:cs="Arial"/>
          <w:spacing w:val="15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Q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uan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tit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7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na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ys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;</w:t>
      </w:r>
      <w:r w:rsidRPr="0039278D">
        <w:rPr>
          <w:rFonts w:asciiTheme="majorHAnsi" w:eastAsia="Arial" w:hAnsiTheme="majorHAnsi" w:cs="Arial"/>
          <w:spacing w:val="19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nv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ir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30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ri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se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4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eve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op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24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oun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tri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es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;</w:t>
      </w:r>
      <w:r w:rsidRPr="0039278D">
        <w:rPr>
          <w:rFonts w:asciiTheme="majorHAnsi" w:eastAsia="Arial" w:hAnsiTheme="majorHAnsi" w:cs="Arial"/>
          <w:spacing w:val="22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Tox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co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ogy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;</w:t>
      </w:r>
      <w:r w:rsidRPr="0039278D">
        <w:rPr>
          <w:rFonts w:asciiTheme="majorHAnsi" w:eastAsia="Arial" w:hAnsiTheme="majorHAnsi" w:cs="Arial"/>
          <w:spacing w:val="24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il</w:t>
      </w:r>
      <w:r w:rsidRPr="0039278D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lif</w:t>
      </w:r>
      <w:r w:rsidRPr="0039278D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7"/>
          <w:position w:val="-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position w:val="-1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"/>
          <w:w w:val="102"/>
          <w:position w:val="-1"/>
          <w:sz w:val="22"/>
          <w:szCs w:val="22"/>
        </w:rPr>
        <w:t>co</w:t>
      </w:r>
      <w:r w:rsidRPr="0039278D">
        <w:rPr>
          <w:rFonts w:asciiTheme="majorHAnsi" w:eastAsia="Arial" w:hAnsiTheme="majorHAnsi" w:cs="Arial"/>
          <w:spacing w:val="1"/>
          <w:w w:val="102"/>
          <w:position w:val="-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w w:val="102"/>
          <w:position w:val="-1"/>
          <w:sz w:val="22"/>
          <w:szCs w:val="22"/>
        </w:rPr>
        <w:t>og</w:t>
      </w:r>
      <w:r w:rsidRPr="0039278D">
        <w:rPr>
          <w:rFonts w:asciiTheme="majorHAnsi" w:eastAsia="Arial" w:hAnsiTheme="majorHAnsi" w:cs="Arial"/>
          <w:w w:val="102"/>
          <w:position w:val="-1"/>
          <w:sz w:val="22"/>
          <w:szCs w:val="22"/>
        </w:rPr>
        <w:t>y</w:t>
      </w:r>
    </w:p>
    <w:p w14:paraId="1C68B515" w14:textId="77777777" w:rsidR="00745FEA" w:rsidRPr="0039278D" w:rsidRDefault="00745FEA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7"/>
        <w:gridCol w:w="3782"/>
      </w:tblGrid>
      <w:tr w:rsidR="00745FEA" w:rsidRPr="0039278D" w14:paraId="0036378D" w14:textId="77777777">
        <w:trPr>
          <w:trHeight w:hRule="exact" w:val="335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77F7A4BE" w14:textId="77777777" w:rsidR="00745FEA" w:rsidRPr="0039278D" w:rsidRDefault="002F1AFA">
            <w:pPr>
              <w:spacing w:before="78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39278D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B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ac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h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e</w:t>
            </w:r>
            <w:r w:rsidRPr="0039278D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l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o</w:t>
            </w:r>
            <w:r w:rsidRPr="0039278D">
              <w:rPr>
                <w:rFonts w:asciiTheme="majorHAnsi" w:eastAsia="Arial" w:hAnsiTheme="majorHAnsi" w:cs="Arial"/>
                <w:b/>
                <w:sz w:val="22"/>
                <w:szCs w:val="22"/>
              </w:rPr>
              <w:t>r</w:t>
            </w:r>
            <w:r w:rsidRPr="0039278D">
              <w:rPr>
                <w:rFonts w:asciiTheme="majorHAnsi" w:eastAsia="Arial" w:hAnsiTheme="majorHAnsi" w:cs="Arial"/>
                <w:b/>
                <w:spacing w:val="21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o</w:t>
            </w:r>
            <w:r w:rsidRPr="0039278D">
              <w:rPr>
                <w:rFonts w:asciiTheme="majorHAnsi" w:eastAsia="Arial" w:hAnsiTheme="majorHAnsi" w:cs="Arial"/>
                <w:b/>
                <w:sz w:val="22"/>
                <w:szCs w:val="22"/>
              </w:rPr>
              <w:t>f</w:t>
            </w:r>
            <w:r w:rsidRPr="0039278D">
              <w:rPr>
                <w:rFonts w:asciiTheme="majorHAnsi" w:eastAsia="Arial" w:hAnsiTheme="majorHAnsi" w:cs="Arial"/>
                <w:b/>
                <w:spacing w:val="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A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r</w:t>
            </w:r>
            <w:r w:rsidRPr="0039278D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t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s</w:t>
            </w:r>
            <w:r w:rsidRPr="0039278D">
              <w:rPr>
                <w:rFonts w:asciiTheme="majorHAnsi" w:eastAsia="Arial" w:hAnsiTheme="majorHAnsi" w:cs="Arial"/>
                <w:b/>
                <w:sz w:val="22"/>
                <w:szCs w:val="22"/>
              </w:rPr>
              <w:t>,</w:t>
            </w:r>
            <w:r w:rsidRPr="0039278D">
              <w:rPr>
                <w:rFonts w:asciiTheme="majorHAnsi" w:eastAsia="Arial" w:hAnsiTheme="majorHAnsi" w:cs="Arial"/>
                <w:b/>
                <w:spacing w:val="12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Po</w:t>
            </w:r>
            <w:r w:rsidRPr="0039278D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liti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ca</w:t>
            </w:r>
            <w:r w:rsidRPr="0039278D">
              <w:rPr>
                <w:rFonts w:asciiTheme="majorHAnsi" w:eastAsia="Arial" w:hAnsiTheme="majorHAnsi" w:cs="Arial"/>
                <w:b/>
                <w:sz w:val="22"/>
                <w:szCs w:val="22"/>
              </w:rPr>
              <w:t>l</w:t>
            </w:r>
            <w:r w:rsidRPr="0039278D">
              <w:rPr>
                <w:rFonts w:asciiTheme="majorHAnsi" w:eastAsia="Arial" w:hAnsiTheme="majorHAnsi" w:cs="Arial"/>
                <w:b/>
                <w:spacing w:val="22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w w:val="103"/>
                <w:sz w:val="22"/>
                <w:szCs w:val="22"/>
              </w:rPr>
              <w:t>S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c</w:t>
            </w:r>
            <w:r w:rsidRPr="0039278D">
              <w:rPr>
                <w:rFonts w:asciiTheme="majorHAnsi" w:eastAsia="Arial" w:hAnsiTheme="majorHAnsi" w:cs="Arial"/>
                <w:b/>
                <w:spacing w:val="1"/>
                <w:w w:val="103"/>
                <w:sz w:val="22"/>
                <w:szCs w:val="22"/>
              </w:rPr>
              <w:t>i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e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w w:val="102"/>
                <w:sz w:val="22"/>
                <w:szCs w:val="22"/>
              </w:rPr>
              <w:t>n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c</w:t>
            </w:r>
            <w:r w:rsidRPr="0039278D">
              <w:rPr>
                <w:rFonts w:asciiTheme="majorHAnsi" w:eastAsia="Arial" w:hAnsiTheme="majorHAnsi" w:cs="Arial"/>
                <w:b/>
                <w:w w:val="102"/>
                <w:sz w:val="22"/>
                <w:szCs w:val="22"/>
              </w:rPr>
              <w:t>e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7277FD1D" w14:textId="77777777" w:rsidR="00745FEA" w:rsidRPr="0039278D" w:rsidRDefault="002F1AFA">
            <w:pPr>
              <w:spacing w:before="78"/>
              <w:ind w:right="73"/>
              <w:jc w:val="right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39278D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5</w:t>
            </w:r>
            <w:r w:rsidRPr="0039278D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/</w:t>
            </w:r>
            <w:r w:rsidRPr="0039278D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2012</w:t>
            </w:r>
          </w:p>
        </w:tc>
      </w:tr>
      <w:tr w:rsidR="00745FEA" w:rsidRPr="0039278D" w14:paraId="731B08FD" w14:textId="77777777">
        <w:trPr>
          <w:trHeight w:hRule="exact" w:val="254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3AFDD2FF" w14:textId="77777777" w:rsidR="00745FEA" w:rsidRPr="0039278D" w:rsidRDefault="002F1AFA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39278D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M</w:t>
            </w:r>
            <w:r w:rsidRPr="0039278D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no</w:t>
            </w:r>
            <w:r w:rsidRPr="0039278D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r</w:t>
            </w:r>
            <w:r w:rsidRPr="0039278D">
              <w:rPr>
                <w:rFonts w:asciiTheme="majorHAnsi" w:eastAsia="Arial" w:hAnsiTheme="majorHAnsi" w:cs="Arial"/>
                <w:b/>
                <w:sz w:val="22"/>
                <w:szCs w:val="22"/>
              </w:rPr>
              <w:t>:</w:t>
            </w:r>
            <w:r w:rsidRPr="0039278D">
              <w:rPr>
                <w:rFonts w:asciiTheme="majorHAnsi" w:eastAsia="Arial" w:hAnsiTheme="majorHAnsi" w:cs="Arial"/>
                <w:b/>
                <w:spacing w:val="1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Lega</w:t>
            </w:r>
            <w:r w:rsidRPr="0039278D">
              <w:rPr>
                <w:rFonts w:asciiTheme="majorHAnsi" w:eastAsia="Arial" w:hAnsiTheme="majorHAnsi" w:cs="Arial"/>
                <w:b/>
                <w:sz w:val="22"/>
                <w:szCs w:val="22"/>
              </w:rPr>
              <w:t>l</w:t>
            </w:r>
            <w:r w:rsidRPr="0039278D">
              <w:rPr>
                <w:rFonts w:asciiTheme="majorHAnsi" w:eastAsia="Arial" w:hAnsiTheme="majorHAnsi" w:cs="Arial"/>
                <w:b/>
                <w:spacing w:val="13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w w:val="103"/>
                <w:sz w:val="22"/>
                <w:szCs w:val="22"/>
              </w:rPr>
              <w:t>S</w:t>
            </w:r>
            <w:r w:rsidRPr="0039278D">
              <w:rPr>
                <w:rFonts w:asciiTheme="majorHAnsi" w:eastAsia="Arial" w:hAnsiTheme="majorHAnsi" w:cs="Arial"/>
                <w:b/>
                <w:spacing w:val="1"/>
                <w:w w:val="102"/>
                <w:sz w:val="22"/>
                <w:szCs w:val="22"/>
              </w:rPr>
              <w:t>t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ud</w:t>
            </w:r>
            <w:r w:rsidRPr="0039278D">
              <w:rPr>
                <w:rFonts w:asciiTheme="majorHAnsi" w:eastAsia="Arial" w:hAnsiTheme="majorHAnsi" w:cs="Arial"/>
                <w:b/>
                <w:spacing w:val="1"/>
                <w:w w:val="103"/>
                <w:sz w:val="22"/>
                <w:szCs w:val="22"/>
              </w:rPr>
              <w:t>i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e</w:t>
            </w:r>
            <w:r w:rsidRPr="0039278D">
              <w:rPr>
                <w:rFonts w:asciiTheme="majorHAnsi" w:eastAsia="Arial" w:hAnsiTheme="majorHAnsi" w:cs="Arial"/>
                <w:b/>
                <w:w w:val="102"/>
                <w:sz w:val="22"/>
                <w:szCs w:val="22"/>
              </w:rPr>
              <w:t>s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36945203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5FEA" w:rsidRPr="0039278D" w14:paraId="6856589B" w14:textId="77777777">
        <w:trPr>
          <w:trHeight w:hRule="exact" w:val="252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6F34D22F" w14:textId="77777777" w:rsidR="00745FEA" w:rsidRPr="0039278D" w:rsidRDefault="002F1AFA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39278D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U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n</w:t>
            </w:r>
            <w:r w:rsidRPr="0039278D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sz w:val="22"/>
                <w:szCs w:val="22"/>
              </w:rPr>
              <w:t>vers</w:t>
            </w:r>
            <w:r w:rsidRPr="0039278D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it</w:t>
            </w:r>
            <w:r w:rsidRPr="0039278D">
              <w:rPr>
                <w:rFonts w:asciiTheme="majorHAnsi" w:eastAsia="Arial" w:hAnsiTheme="majorHAnsi" w:cs="Arial"/>
                <w:b/>
                <w:sz w:val="22"/>
                <w:szCs w:val="22"/>
              </w:rPr>
              <w:t>y</w:t>
            </w:r>
            <w:r w:rsidRPr="0039278D">
              <w:rPr>
                <w:rFonts w:asciiTheme="majorHAnsi" w:eastAsia="Arial" w:hAnsiTheme="majorHAnsi" w:cs="Arial"/>
                <w:b/>
                <w:spacing w:val="2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o</w:t>
            </w:r>
            <w:r w:rsidRPr="0039278D">
              <w:rPr>
                <w:rFonts w:asciiTheme="majorHAnsi" w:eastAsia="Arial" w:hAnsiTheme="majorHAnsi" w:cs="Arial"/>
                <w:b/>
                <w:sz w:val="22"/>
                <w:szCs w:val="22"/>
              </w:rPr>
              <w:t>f</w:t>
            </w:r>
            <w:r w:rsidRPr="0039278D">
              <w:rPr>
                <w:rFonts w:asciiTheme="majorHAnsi" w:eastAsia="Arial" w:hAnsiTheme="majorHAnsi" w:cs="Arial"/>
                <w:b/>
                <w:spacing w:val="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sz w:val="22"/>
                <w:szCs w:val="22"/>
              </w:rPr>
              <w:t>L</w:t>
            </w:r>
            <w:r w:rsidRPr="0039278D">
              <w:rPr>
                <w:rFonts w:asciiTheme="majorHAnsi" w:eastAsia="Arial" w:hAnsiTheme="majorHAnsi" w:cs="Arial"/>
                <w:b/>
                <w:sz w:val="22"/>
                <w:szCs w:val="22"/>
              </w:rPr>
              <w:t>a</w:t>
            </w:r>
            <w:r w:rsidRPr="0039278D">
              <w:rPr>
                <w:rFonts w:asciiTheme="majorHAnsi" w:eastAsia="Arial" w:hAnsiTheme="majorHAnsi" w:cs="Arial"/>
                <w:b/>
                <w:spacing w:val="7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w w:val="103"/>
                <w:sz w:val="22"/>
                <w:szCs w:val="22"/>
              </w:rPr>
              <w:t>V</w:t>
            </w:r>
            <w:r w:rsidRPr="0039278D">
              <w:rPr>
                <w:rFonts w:asciiTheme="majorHAnsi" w:eastAsia="Arial" w:hAnsiTheme="majorHAnsi" w:cs="Arial"/>
                <w:b/>
                <w:spacing w:val="2"/>
                <w:w w:val="102"/>
                <w:sz w:val="22"/>
                <w:szCs w:val="22"/>
              </w:rPr>
              <w:t>er</w:t>
            </w:r>
            <w:r w:rsidRPr="0039278D">
              <w:rPr>
                <w:rFonts w:asciiTheme="majorHAnsi" w:eastAsia="Arial" w:hAnsiTheme="majorHAnsi" w:cs="Arial"/>
                <w:b/>
                <w:spacing w:val="3"/>
                <w:w w:val="102"/>
                <w:sz w:val="22"/>
                <w:szCs w:val="22"/>
              </w:rPr>
              <w:t>n</w:t>
            </w:r>
            <w:r w:rsidRPr="0039278D">
              <w:rPr>
                <w:rFonts w:asciiTheme="majorHAnsi" w:eastAsia="Arial" w:hAnsiTheme="majorHAnsi" w:cs="Arial"/>
                <w:b/>
                <w:w w:val="102"/>
                <w:sz w:val="22"/>
                <w:szCs w:val="22"/>
              </w:rPr>
              <w:t>e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58705414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5FEA" w:rsidRPr="0039278D" w14:paraId="13F858F7" w14:textId="77777777">
        <w:trPr>
          <w:trHeight w:hRule="exact" w:val="386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53922E3D" w14:textId="77777777" w:rsidR="00745FEA" w:rsidRPr="0039278D" w:rsidRDefault="002F1AFA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L</w:t>
            </w:r>
            <w:r w:rsidRPr="0039278D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39278D">
              <w:rPr>
                <w:rFonts w:asciiTheme="majorHAnsi" w:eastAsia="Arial" w:hAnsiTheme="majorHAnsi" w:cs="Arial"/>
                <w:spacing w:val="7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V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e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ne</w:t>
            </w:r>
            <w:r w:rsidRPr="0039278D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39278D">
              <w:rPr>
                <w:rFonts w:asciiTheme="majorHAnsi" w:eastAsia="Arial" w:hAnsiTheme="majorHAnsi" w:cs="Arial"/>
                <w:spacing w:val="1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3"/>
                <w:w w:val="102"/>
                <w:sz w:val="22"/>
                <w:szCs w:val="22"/>
              </w:rPr>
              <w:t>C</w:t>
            </w:r>
            <w:r w:rsidRPr="0039278D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a</w:t>
            </w:r>
            <w:r w:rsidRPr="0039278D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li</w:t>
            </w:r>
            <w:r w:rsidRPr="0039278D">
              <w:rPr>
                <w:rFonts w:asciiTheme="majorHAnsi" w:eastAsia="Arial" w:hAnsiTheme="majorHAnsi" w:cs="Arial"/>
                <w:spacing w:val="1"/>
                <w:w w:val="103"/>
                <w:sz w:val="22"/>
                <w:szCs w:val="22"/>
              </w:rPr>
              <w:t>f</w:t>
            </w:r>
            <w:r w:rsidRPr="0039278D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o</w:t>
            </w:r>
            <w:r w:rsidRPr="0039278D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r</w:t>
            </w:r>
            <w:r w:rsidRPr="0039278D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n</w:t>
            </w:r>
            <w:r w:rsidRPr="0039278D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i</w:t>
            </w:r>
            <w:r w:rsidRPr="0039278D">
              <w:rPr>
                <w:rFonts w:asciiTheme="majorHAnsi" w:eastAsia="Arial" w:hAnsiTheme="majorHAnsi" w:cs="Arial"/>
                <w:w w:val="102"/>
                <w:sz w:val="22"/>
                <w:szCs w:val="22"/>
              </w:rPr>
              <w:t>a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2A04C4A3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5FEA" w:rsidRPr="0039278D" w14:paraId="58949E3C" w14:textId="77777777">
        <w:trPr>
          <w:trHeight w:hRule="exact" w:val="408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3979B49A" w14:textId="77777777" w:rsidR="00745FEA" w:rsidRPr="0039278D" w:rsidRDefault="00745FEA">
            <w:pPr>
              <w:spacing w:before="2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D124C9E" w14:textId="77777777" w:rsidR="00745FEA" w:rsidRPr="0039278D" w:rsidRDefault="002F1AFA">
            <w:pPr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39278D">
              <w:rPr>
                <w:rFonts w:asciiTheme="majorHAnsi" w:hAnsiTheme="majorHAnsi"/>
                <w:w w:val="135"/>
                <w:sz w:val="22"/>
                <w:szCs w:val="22"/>
              </w:rPr>
              <w:t xml:space="preserve">•  </w:t>
            </w:r>
            <w:r w:rsidRPr="0039278D">
              <w:rPr>
                <w:rFonts w:asciiTheme="majorHAnsi" w:hAnsiTheme="majorHAnsi"/>
                <w:spacing w:val="38"/>
                <w:w w:val="13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G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adua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e</w:t>
            </w:r>
            <w:r w:rsidRPr="0039278D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39278D">
              <w:rPr>
                <w:rFonts w:asciiTheme="majorHAnsi" w:eastAsia="Arial" w:hAnsiTheme="majorHAnsi" w:cs="Arial"/>
                <w:spacing w:val="23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w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it</w:t>
            </w:r>
            <w:r w:rsidRPr="0039278D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39278D">
              <w:rPr>
                <w:rFonts w:asciiTheme="majorHAnsi" w:eastAsia="Arial" w:hAnsiTheme="majorHAnsi" w:cs="Arial"/>
                <w:spacing w:val="10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D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epa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rt</w:t>
            </w:r>
            <w:r w:rsidRPr="0039278D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m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en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a</w:t>
            </w:r>
            <w:r w:rsidRPr="0039278D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39278D">
              <w:rPr>
                <w:rFonts w:asciiTheme="majorHAnsi" w:eastAsia="Arial" w:hAnsiTheme="majorHAnsi" w:cs="Arial"/>
                <w:spacing w:val="29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3"/>
                <w:w w:val="102"/>
                <w:sz w:val="22"/>
                <w:szCs w:val="22"/>
              </w:rPr>
              <w:t>H</w:t>
            </w:r>
            <w:r w:rsidRPr="0039278D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ono</w:t>
            </w:r>
            <w:r w:rsidRPr="0039278D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r</w:t>
            </w:r>
            <w:r w:rsidRPr="0039278D">
              <w:rPr>
                <w:rFonts w:asciiTheme="majorHAnsi" w:eastAsia="Arial" w:hAnsiTheme="majorHAnsi" w:cs="Arial"/>
                <w:w w:val="102"/>
                <w:sz w:val="22"/>
                <w:szCs w:val="22"/>
              </w:rPr>
              <w:t>s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1212069E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5FEA" w:rsidRPr="0039278D" w14:paraId="51E58A37" w14:textId="77777777">
        <w:trPr>
          <w:trHeight w:hRule="exact" w:val="723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</w:tcPr>
          <w:p w14:paraId="58873E89" w14:textId="77777777" w:rsidR="00745FEA" w:rsidRPr="0039278D" w:rsidRDefault="002F1AFA">
            <w:pPr>
              <w:spacing w:line="22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39278D">
              <w:rPr>
                <w:rFonts w:asciiTheme="majorHAnsi" w:hAnsiTheme="majorHAnsi"/>
                <w:w w:val="135"/>
                <w:sz w:val="22"/>
                <w:szCs w:val="22"/>
              </w:rPr>
              <w:t xml:space="preserve">•  </w:t>
            </w:r>
            <w:r w:rsidRPr="0039278D">
              <w:rPr>
                <w:rFonts w:asciiTheme="majorHAnsi" w:hAnsiTheme="majorHAnsi"/>
                <w:spacing w:val="38"/>
                <w:w w:val="13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F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uen</w:t>
            </w:r>
            <w:r w:rsidRPr="0039278D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39278D">
              <w:rPr>
                <w:rFonts w:asciiTheme="majorHAnsi" w:eastAsia="Arial" w:hAnsiTheme="majorHAnsi" w:cs="Arial"/>
                <w:spacing w:val="14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39278D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39278D">
              <w:rPr>
                <w:rFonts w:asciiTheme="majorHAnsi" w:eastAsia="Arial" w:hAnsiTheme="majorHAnsi" w:cs="Arial"/>
                <w:spacing w:val="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F</w:t>
            </w:r>
            <w:r w:rsidRPr="0039278D">
              <w:rPr>
                <w:rFonts w:asciiTheme="majorHAnsi" w:eastAsia="Arial" w:hAnsiTheme="majorHAnsi" w:cs="Arial"/>
                <w:spacing w:val="1"/>
                <w:w w:val="102"/>
                <w:sz w:val="22"/>
                <w:szCs w:val="22"/>
              </w:rPr>
              <w:t>r</w:t>
            </w:r>
            <w:r w:rsidRPr="0039278D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enc</w:t>
            </w:r>
            <w:r w:rsidRPr="0039278D">
              <w:rPr>
                <w:rFonts w:asciiTheme="majorHAnsi" w:eastAsia="Arial" w:hAnsiTheme="majorHAnsi" w:cs="Arial"/>
                <w:w w:val="102"/>
                <w:sz w:val="22"/>
                <w:szCs w:val="22"/>
              </w:rPr>
              <w:t>h</w:t>
            </w:r>
          </w:p>
          <w:p w14:paraId="5776E655" w14:textId="77777777" w:rsidR="00745FEA" w:rsidRPr="0039278D" w:rsidRDefault="002F1AFA">
            <w:pPr>
              <w:spacing w:before="21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39278D">
              <w:rPr>
                <w:rFonts w:asciiTheme="majorHAnsi" w:hAnsiTheme="majorHAnsi"/>
                <w:w w:val="135"/>
                <w:sz w:val="22"/>
                <w:szCs w:val="22"/>
              </w:rPr>
              <w:t xml:space="preserve">•  </w:t>
            </w:r>
            <w:r w:rsidRPr="0039278D">
              <w:rPr>
                <w:rFonts w:asciiTheme="majorHAnsi" w:hAnsiTheme="majorHAnsi"/>
                <w:spacing w:val="38"/>
                <w:w w:val="13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C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ap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a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39278D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39278D">
              <w:rPr>
                <w:rFonts w:asciiTheme="majorHAnsi" w:eastAsia="Arial" w:hAnsiTheme="majorHAnsi" w:cs="Arial"/>
                <w:spacing w:val="18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o</w:t>
            </w:r>
            <w:r w:rsidRPr="0039278D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39278D">
              <w:rPr>
                <w:rFonts w:asciiTheme="majorHAnsi" w:eastAsia="Arial" w:hAnsiTheme="majorHAnsi" w:cs="Arial"/>
                <w:spacing w:val="5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h</w:t>
            </w:r>
            <w:r w:rsidRPr="0039278D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39278D">
              <w:rPr>
                <w:rFonts w:asciiTheme="majorHAnsi" w:eastAsia="Arial" w:hAnsiTheme="majorHAnsi" w:cs="Arial"/>
                <w:spacing w:val="9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B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aske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39278D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ba</w:t>
            </w:r>
            <w:r w:rsidRPr="0039278D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39278D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39278D">
              <w:rPr>
                <w:rFonts w:asciiTheme="majorHAnsi" w:eastAsia="Arial" w:hAnsiTheme="majorHAnsi" w:cs="Arial"/>
                <w:spacing w:val="23"/>
                <w:sz w:val="22"/>
                <w:szCs w:val="22"/>
              </w:rPr>
              <w:t xml:space="preserve"> </w:t>
            </w:r>
            <w:r w:rsidRPr="0039278D">
              <w:rPr>
                <w:rFonts w:asciiTheme="majorHAnsi" w:eastAsia="Arial" w:hAnsiTheme="majorHAnsi" w:cs="Arial"/>
                <w:spacing w:val="3"/>
                <w:w w:val="102"/>
                <w:sz w:val="22"/>
                <w:szCs w:val="22"/>
              </w:rPr>
              <w:t>T</w:t>
            </w:r>
            <w:r w:rsidRPr="0039278D">
              <w:rPr>
                <w:rFonts w:asciiTheme="majorHAnsi" w:eastAsia="Arial" w:hAnsiTheme="majorHAnsi" w:cs="Arial"/>
                <w:spacing w:val="2"/>
                <w:w w:val="102"/>
                <w:sz w:val="22"/>
                <w:szCs w:val="22"/>
              </w:rPr>
              <w:t>ea</w:t>
            </w:r>
            <w:r w:rsidRPr="0039278D">
              <w:rPr>
                <w:rFonts w:asciiTheme="majorHAnsi" w:eastAsia="Arial" w:hAnsiTheme="majorHAnsi" w:cs="Arial"/>
                <w:w w:val="102"/>
                <w:sz w:val="22"/>
                <w:szCs w:val="22"/>
              </w:rPr>
              <w:t>m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14:paraId="076F3F8C" w14:textId="77777777" w:rsidR="00745FEA" w:rsidRPr="0039278D" w:rsidRDefault="00745FE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DF44E33" w14:textId="77777777" w:rsidR="00745FEA" w:rsidRPr="0039278D" w:rsidRDefault="002F1AFA">
      <w:pPr>
        <w:tabs>
          <w:tab w:val="left" w:pos="10960"/>
        </w:tabs>
        <w:spacing w:before="27" w:line="220" w:lineRule="exact"/>
        <w:ind w:left="111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sz w:val="22"/>
          <w:szCs w:val="22"/>
        </w:rPr>
        <w:pict w14:anchorId="4C5138B9">
          <v:shape id="_x0000_s1026" type="#_x0000_t75" style="position:absolute;left:0;text-align:left;margin-left:34.75pt;margin-top:-.6pt;width:542.5pt;height:15.95pt;z-index:-251653632;mso-position-horizontal-relative:page;mso-position-vertical-relative:text">
            <v:imagedata r:id="rId18" o:title=""/>
            <w10:wrap anchorx="page"/>
          </v:shape>
        </w:pic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position w:val="-1"/>
          <w:sz w:val="22"/>
          <w:szCs w:val="22"/>
          <w:highlight w:val="lightGray"/>
        </w:rPr>
        <w:t xml:space="preserve">                                                                  </w:t>
      </w:r>
      <w:r w:rsidRPr="0039278D">
        <w:rPr>
          <w:rFonts w:asciiTheme="majorHAnsi" w:eastAsia="Arial" w:hAnsiTheme="majorHAnsi" w:cs="Arial"/>
          <w:b/>
          <w:spacing w:val="-27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spacing w:val="34"/>
          <w:w w:val="102"/>
          <w:position w:val="-1"/>
          <w:sz w:val="22"/>
          <w:szCs w:val="22"/>
          <w:highlight w:val="lightGray"/>
        </w:rPr>
        <w:t>W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OR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K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spacing w:val="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E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X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P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E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R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I</w:t>
      </w:r>
      <w:r w:rsidRPr="0039278D">
        <w:rPr>
          <w:rFonts w:asciiTheme="majorHAnsi" w:eastAsia="Arial" w:hAnsiTheme="majorHAnsi" w:cs="Arial"/>
          <w:b/>
          <w:spacing w:val="-29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>E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N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2"/>
          <w:position w:val="-1"/>
          <w:sz w:val="22"/>
          <w:szCs w:val="22"/>
          <w:highlight w:val="lightGray"/>
        </w:rPr>
        <w:t>C</w:t>
      </w:r>
      <w:r w:rsidRPr="0039278D">
        <w:rPr>
          <w:rFonts w:asciiTheme="majorHAnsi" w:eastAsia="Arial" w:hAnsiTheme="majorHAnsi" w:cs="Arial"/>
          <w:b/>
          <w:spacing w:val="-27"/>
          <w:w w:val="103"/>
          <w:position w:val="-1"/>
          <w:sz w:val="22"/>
          <w:szCs w:val="22"/>
          <w:highlight w:val="lightGray"/>
        </w:rPr>
        <w:t xml:space="preserve"> </w:t>
      </w:r>
      <w:r w:rsidRPr="0039278D">
        <w:rPr>
          <w:rFonts w:asciiTheme="majorHAnsi" w:eastAsia="Arial" w:hAnsiTheme="majorHAnsi" w:cs="Arial"/>
          <w:b/>
          <w:w w:val="103"/>
          <w:position w:val="-1"/>
          <w:sz w:val="22"/>
          <w:szCs w:val="22"/>
          <w:highlight w:val="lightGray"/>
        </w:rPr>
        <w:t xml:space="preserve">E </w:t>
      </w:r>
      <w:r w:rsidRPr="0039278D">
        <w:rPr>
          <w:rFonts w:asciiTheme="majorHAnsi" w:eastAsia="Arial" w:hAnsiTheme="majorHAnsi" w:cs="Arial"/>
          <w:b/>
          <w:position w:val="-1"/>
          <w:sz w:val="22"/>
          <w:szCs w:val="22"/>
          <w:highlight w:val="lightGray"/>
        </w:rPr>
        <w:tab/>
      </w:r>
    </w:p>
    <w:p w14:paraId="5068DBC9" w14:textId="77777777" w:rsidR="00745FEA" w:rsidRPr="0039278D" w:rsidRDefault="00745FEA">
      <w:pPr>
        <w:spacing w:before="10" w:line="180" w:lineRule="exact"/>
        <w:rPr>
          <w:rFonts w:asciiTheme="majorHAnsi" w:hAnsiTheme="majorHAnsi"/>
          <w:sz w:val="22"/>
          <w:szCs w:val="22"/>
        </w:rPr>
      </w:pPr>
    </w:p>
    <w:p w14:paraId="61C47F2A" w14:textId="77777777" w:rsidR="00745FEA" w:rsidRPr="0039278D" w:rsidRDefault="002F1AFA">
      <w:pPr>
        <w:spacing w:before="38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SM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TH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b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ROGER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b/>
          <w:spacing w:val="3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b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b/>
          <w:spacing w:val="2"/>
          <w:w w:val="104"/>
          <w:sz w:val="22"/>
          <w:szCs w:val="22"/>
        </w:rPr>
        <w:t>ANDERSON</w:t>
      </w:r>
    </w:p>
    <w:p w14:paraId="4A4F6398" w14:textId="77777777" w:rsidR="00745FEA" w:rsidRPr="0039278D" w:rsidRDefault="002F1AFA">
      <w:pPr>
        <w:spacing w:before="13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10</w:t>
      </w:r>
      <w:r w:rsidRPr="0039278D">
        <w:rPr>
          <w:rFonts w:asciiTheme="majorHAnsi" w:eastAsia="Arial" w:hAnsiTheme="majorHAnsi" w:cs="Arial"/>
          <w:sz w:val="22"/>
          <w:szCs w:val="22"/>
        </w:rPr>
        <w:t>0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enve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ad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o</w:t>
      </w:r>
    </w:p>
    <w:p w14:paraId="62ACA94A" w14:textId="77777777" w:rsidR="00745FEA" w:rsidRPr="0039278D" w:rsidRDefault="002F1AFA">
      <w:pPr>
        <w:spacing w:before="8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ara</w:t>
      </w:r>
      <w:r w:rsidRPr="0039278D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b/>
          <w:spacing w:val="2"/>
          <w:sz w:val="22"/>
          <w:szCs w:val="22"/>
        </w:rPr>
        <w:t>ega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39278D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9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201</w:t>
      </w:r>
      <w:r w:rsidRPr="0039278D">
        <w:rPr>
          <w:rFonts w:asciiTheme="majorHAnsi" w:eastAsia="Arial" w:hAnsiTheme="majorHAnsi" w:cs="Arial"/>
          <w:sz w:val="22"/>
          <w:szCs w:val="22"/>
        </w:rPr>
        <w:t>2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6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/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2014</w:t>
      </w:r>
    </w:p>
    <w:p w14:paraId="14E76B61" w14:textId="77777777" w:rsidR="00745FEA" w:rsidRPr="0039278D" w:rsidRDefault="002F1AFA">
      <w:pPr>
        <w:spacing w:before="13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$30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00</w:t>
      </w:r>
      <w:r w:rsidRPr="0039278D">
        <w:rPr>
          <w:rFonts w:asciiTheme="majorHAnsi" w:eastAsia="Arial" w:hAnsiTheme="majorHAnsi" w:cs="Arial"/>
          <w:sz w:val="22"/>
          <w:szCs w:val="22"/>
        </w:rPr>
        <w:t>0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pe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yea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r</w:t>
      </w:r>
    </w:p>
    <w:p w14:paraId="0D0F2682" w14:textId="77777777" w:rsidR="00745FEA" w:rsidRPr="0039278D" w:rsidRDefault="002F1AFA">
      <w:pPr>
        <w:spacing w:before="13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4</w:t>
      </w:r>
      <w:r w:rsidRPr="0039278D">
        <w:rPr>
          <w:rFonts w:asciiTheme="majorHAnsi" w:eastAsia="Arial" w:hAnsiTheme="majorHAnsi" w:cs="Arial"/>
          <w:sz w:val="22"/>
          <w:szCs w:val="22"/>
        </w:rPr>
        <w:t>0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hou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pe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eek</w:t>
      </w:r>
    </w:p>
    <w:p w14:paraId="1944FA88" w14:textId="77777777" w:rsidR="00745FEA" w:rsidRPr="0039278D" w:rsidRDefault="002F1AFA">
      <w:pPr>
        <w:spacing w:before="8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upe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39278D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Joh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con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111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111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-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1111)</w:t>
      </w:r>
    </w:p>
    <w:p w14:paraId="064BFAD1" w14:textId="77777777" w:rsidR="00745FEA" w:rsidRPr="0039278D" w:rsidRDefault="00745FEA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2BE1DB60" w14:textId="77777777" w:rsidR="00745FEA" w:rsidRPr="0039278D" w:rsidRDefault="002F1AFA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AC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COM</w:t>
      </w:r>
      <w:r w:rsidRPr="0039278D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HM</w:t>
      </w:r>
      <w:r w:rsidRPr="0039278D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NT</w:t>
      </w:r>
      <w:r w:rsidRPr="0039278D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b/>
          <w:w w:val="102"/>
          <w:sz w:val="22"/>
          <w:szCs w:val="22"/>
        </w:rPr>
        <w:t>:</w:t>
      </w:r>
    </w:p>
    <w:p w14:paraId="12A9B53D" w14:textId="77777777" w:rsidR="00745FEA" w:rsidRPr="0039278D" w:rsidRDefault="002F1AFA">
      <w:pPr>
        <w:tabs>
          <w:tab w:val="left" w:pos="500"/>
        </w:tabs>
        <w:spacing w:before="27" w:line="247" w:lineRule="auto"/>
        <w:ind w:left="500" w:right="126" w:hanging="36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>•</w:t>
      </w:r>
      <w:r w:rsidRPr="0039278D">
        <w:rPr>
          <w:rFonts w:asciiTheme="majorHAnsi" w:hAnsiTheme="majorHAnsi"/>
          <w:sz w:val="22"/>
          <w:szCs w:val="22"/>
        </w:rPr>
        <w:tab/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esea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che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cas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 xml:space="preserve"> o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6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lti-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illi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nvo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exposu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5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ox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c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che</w:t>
      </w:r>
      <w:r w:rsidRPr="0039278D">
        <w:rPr>
          <w:rFonts w:asciiTheme="majorHAnsi" w:eastAsia="Arial" w:hAnsiTheme="majorHAnsi" w:cs="Arial"/>
          <w:spacing w:val="4"/>
          <w:w w:val="102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ca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ze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lt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ou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tt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ney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139AA3F4" w14:textId="77777777" w:rsidR="00745FEA" w:rsidRPr="0039278D" w:rsidRDefault="002F1AFA">
      <w:pPr>
        <w:tabs>
          <w:tab w:val="left" w:pos="500"/>
        </w:tabs>
        <w:spacing w:before="20" w:line="251" w:lineRule="auto"/>
        <w:ind w:left="500" w:right="127" w:hanging="36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>•</w:t>
      </w:r>
      <w:r w:rsidRPr="0039278D">
        <w:rPr>
          <w:rFonts w:asciiTheme="majorHAnsi" w:hAnsiTheme="majorHAnsi"/>
          <w:sz w:val="22"/>
          <w:szCs w:val="22"/>
        </w:rPr>
        <w:tab/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acke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docu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sub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dead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case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cou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appea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nc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es</w:t>
      </w:r>
      <w:r w:rsidRPr="0039278D">
        <w:rPr>
          <w:rFonts w:asciiTheme="majorHAnsi" w:eastAsia="Arial" w:hAnsiTheme="majorHAnsi" w:cs="Arial"/>
          <w:sz w:val="22"/>
          <w:szCs w:val="22"/>
        </w:rPr>
        <w:t>,</w:t>
      </w:r>
      <w:r w:rsidRPr="0039278D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3"/>
          <w:w w:val="102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sen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ney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app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oach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dead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da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es</w:t>
      </w:r>
    </w:p>
    <w:p w14:paraId="2E90835C" w14:textId="77777777" w:rsidR="00745FEA" w:rsidRPr="0039278D" w:rsidRDefault="002F1AFA">
      <w:pPr>
        <w:spacing w:before="16"/>
        <w:ind w:left="14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39278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abou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pe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39278D">
        <w:rPr>
          <w:rFonts w:asciiTheme="majorHAnsi" w:eastAsia="Arial" w:hAnsiTheme="majorHAnsi" w:cs="Arial"/>
          <w:sz w:val="22"/>
          <w:szCs w:val="22"/>
        </w:rPr>
        <w:t>k</w:t>
      </w:r>
      <w:r w:rsidRPr="0039278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eques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upda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he</w:t>
      </w:r>
      <w:r w:rsidRPr="0039278D">
        <w:rPr>
          <w:rFonts w:asciiTheme="majorHAnsi" w:eastAsia="Arial" w:hAnsiTheme="majorHAnsi" w:cs="Arial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cas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u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790C3157" w14:textId="77777777" w:rsidR="00745FEA" w:rsidRPr="0039278D" w:rsidRDefault="002F1AFA">
      <w:pPr>
        <w:tabs>
          <w:tab w:val="left" w:pos="500"/>
        </w:tabs>
        <w:spacing w:before="21" w:line="251" w:lineRule="auto"/>
        <w:ind w:left="500" w:right="126" w:hanging="360"/>
        <w:rPr>
          <w:rFonts w:asciiTheme="majorHAnsi" w:eastAsia="Arial" w:hAnsiTheme="majorHAnsi" w:cs="Arial"/>
          <w:sz w:val="22"/>
          <w:szCs w:val="22"/>
        </w:rPr>
      </w:pPr>
      <w:r w:rsidRPr="0039278D">
        <w:rPr>
          <w:rFonts w:asciiTheme="majorHAnsi" w:hAnsiTheme="majorHAnsi"/>
          <w:w w:val="135"/>
          <w:sz w:val="22"/>
          <w:szCs w:val="22"/>
        </w:rPr>
        <w:t>•</w:t>
      </w:r>
      <w:r w:rsidRPr="0039278D">
        <w:rPr>
          <w:rFonts w:asciiTheme="majorHAnsi" w:hAnsiTheme="majorHAnsi"/>
          <w:sz w:val="22"/>
          <w:szCs w:val="22"/>
        </w:rPr>
        <w:tab/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xce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39278D">
        <w:rPr>
          <w:rFonts w:asciiTheme="majorHAnsi" w:eastAsia="Arial" w:hAnsiTheme="majorHAnsi" w:cs="Arial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epu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z w:val="22"/>
          <w:szCs w:val="22"/>
        </w:rPr>
        <w:t>:</w:t>
      </w:r>
      <w:r w:rsidRPr="0039278D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ega</w:t>
      </w:r>
      <w:r w:rsidRPr="0039278D">
        <w:rPr>
          <w:rFonts w:asciiTheme="majorHAnsi" w:eastAsia="Arial" w:hAnsiTheme="majorHAnsi" w:cs="Arial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ega</w:t>
      </w:r>
      <w:r w:rsidRPr="0039278D">
        <w:rPr>
          <w:rFonts w:asciiTheme="majorHAnsi" w:eastAsia="Arial" w:hAnsiTheme="majorHAnsi" w:cs="Arial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z w:val="22"/>
          <w:szCs w:val="22"/>
        </w:rPr>
        <w:t>6</w:t>
      </w:r>
      <w:r w:rsidRPr="0039278D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ft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39278D">
        <w:rPr>
          <w:rFonts w:asciiTheme="majorHAnsi" w:eastAsia="Arial" w:hAnsiTheme="majorHAnsi" w:cs="Arial"/>
          <w:sz w:val="22"/>
          <w:szCs w:val="22"/>
        </w:rPr>
        <w:t>g</w:t>
      </w:r>
      <w:r w:rsidRPr="0039278D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ed</w:t>
      </w:r>
      <w:r w:rsidRPr="0039278D">
        <w:rPr>
          <w:rFonts w:asciiTheme="majorHAnsi" w:eastAsia="Arial" w:hAnsiTheme="majorHAnsi" w:cs="Arial"/>
          <w:sz w:val="22"/>
          <w:szCs w:val="22"/>
        </w:rPr>
        <w:t>;</w:t>
      </w:r>
      <w:r w:rsidRPr="0039278D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ece</w:t>
      </w:r>
      <w:r w:rsidRPr="0039278D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ve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pos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iti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pe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rf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anc</w:t>
      </w:r>
      <w:r w:rsidRPr="0039278D">
        <w:rPr>
          <w:rFonts w:asciiTheme="majorHAnsi" w:eastAsia="Arial" w:hAnsiTheme="majorHAnsi" w:cs="Arial"/>
          <w:sz w:val="22"/>
          <w:szCs w:val="22"/>
        </w:rPr>
        <w:t>e</w:t>
      </w:r>
      <w:r w:rsidRPr="0039278D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eva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ua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78D">
        <w:rPr>
          <w:rFonts w:asciiTheme="majorHAnsi" w:eastAsia="Arial" w:hAnsiTheme="majorHAnsi" w:cs="Arial"/>
          <w:sz w:val="22"/>
          <w:szCs w:val="22"/>
        </w:rPr>
        <w:t>d</w:t>
      </w:r>
      <w:r w:rsidRPr="0039278D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bonuse</w:t>
      </w:r>
      <w:r w:rsidRPr="0039278D">
        <w:rPr>
          <w:rFonts w:asciiTheme="majorHAnsi" w:eastAsia="Arial" w:hAnsiTheme="majorHAnsi" w:cs="Arial"/>
          <w:sz w:val="22"/>
          <w:szCs w:val="22"/>
        </w:rPr>
        <w:t>s</w:t>
      </w:r>
      <w:r w:rsidRPr="0039278D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sz w:val="22"/>
          <w:szCs w:val="22"/>
        </w:rPr>
        <w:t>eve</w:t>
      </w:r>
      <w:r w:rsidRPr="0039278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39278D">
        <w:rPr>
          <w:rFonts w:asciiTheme="majorHAnsi" w:eastAsia="Arial" w:hAnsiTheme="majorHAnsi" w:cs="Arial"/>
          <w:sz w:val="22"/>
          <w:szCs w:val="22"/>
        </w:rPr>
        <w:t>y</w:t>
      </w:r>
      <w:r w:rsidRPr="0039278D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78D">
        <w:rPr>
          <w:rFonts w:asciiTheme="majorHAnsi" w:eastAsia="Arial" w:hAnsiTheme="majorHAnsi" w:cs="Arial"/>
          <w:spacing w:val="2"/>
          <w:w w:val="102"/>
          <w:sz w:val="22"/>
          <w:szCs w:val="22"/>
        </w:rPr>
        <w:t>yea</w:t>
      </w:r>
      <w:r w:rsidRPr="0039278D">
        <w:rPr>
          <w:rFonts w:asciiTheme="majorHAnsi" w:eastAsia="Arial" w:hAnsiTheme="majorHAnsi" w:cs="Arial"/>
          <w:w w:val="102"/>
          <w:sz w:val="22"/>
          <w:szCs w:val="22"/>
        </w:rPr>
        <w:t>r</w:t>
      </w:r>
    </w:p>
    <w:p w14:paraId="63CDDD66" w14:textId="77777777" w:rsidR="00745FEA" w:rsidRPr="0039278D" w:rsidRDefault="002F1AFA">
      <w:pPr>
        <w:spacing w:line="26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39278D">
        <w:rPr>
          <w:rFonts w:asciiTheme="majorHAnsi" w:eastAsia="Cambria" w:hAnsiTheme="majorHAnsi" w:cs="Cambria"/>
          <w:w w:val="25"/>
          <w:sz w:val="22"/>
          <w:szCs w:val="22"/>
        </w:rPr>
        <w:t xml:space="preserve">   </w:t>
      </w:r>
      <w:r w:rsidRPr="0039278D">
        <w:rPr>
          <w:rFonts w:asciiTheme="majorHAnsi" w:eastAsia="Cambria" w:hAnsiTheme="majorHAnsi" w:cs="Cambria"/>
          <w:w w:val="25"/>
          <w:sz w:val="22"/>
          <w:szCs w:val="22"/>
        </w:rPr>
        <w:t> </w:t>
      </w:r>
    </w:p>
    <w:sectPr w:rsidR="00745FEA" w:rsidRPr="0039278D">
      <w:pgSz w:w="12240" w:h="15840"/>
      <w:pgMar w:top="840" w:right="560" w:bottom="280" w:left="580" w:header="6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1CE21" w14:textId="77777777" w:rsidR="002F1AFA" w:rsidRDefault="002F1AFA">
      <w:r>
        <w:separator/>
      </w:r>
    </w:p>
  </w:endnote>
  <w:endnote w:type="continuationSeparator" w:id="0">
    <w:p w14:paraId="643BC2E0" w14:textId="77777777" w:rsidR="002F1AFA" w:rsidRDefault="002F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D2F0C" w14:textId="77777777" w:rsidR="002F1AFA" w:rsidRDefault="002F1AFA">
      <w:r>
        <w:separator/>
      </w:r>
    </w:p>
  </w:footnote>
  <w:footnote w:type="continuationSeparator" w:id="0">
    <w:p w14:paraId="437A405A" w14:textId="77777777" w:rsidR="002F1AFA" w:rsidRDefault="002F1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0CDF2" w14:textId="77777777" w:rsidR="00745FEA" w:rsidRDefault="002F1AFA">
    <w:pPr>
      <w:spacing w:line="200" w:lineRule="exact"/>
    </w:pPr>
    <w:r>
      <w:pict w14:anchorId="1BB9597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7.35pt;margin-top:36.55pt;width:12.3pt;height:14pt;z-index:-251658752;mso-position-horizontal-relative:page;mso-position-vertical-relative:page" filled="f" stroked="f">
          <v:textbox inset="0,0,0,0">
            <w:txbxContent>
              <w:p w14:paraId="30AA22B7" w14:textId="77777777" w:rsidR="00745FEA" w:rsidRDefault="002F1AFA">
                <w:pPr>
                  <w:spacing w:line="260" w:lineRule="exact"/>
                  <w:ind w:left="40" w:right="-3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mbria" w:eastAsia="Cambria" w:hAnsi="Cambria" w:cs="Cambria"/>
                    <w:spacing w:val="-13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> 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C04B7"/>
    <w:multiLevelType w:val="multilevel"/>
    <w:tmpl w:val="1D102E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A"/>
    <w:rsid w:val="002F1AFA"/>
    <w:rsid w:val="0039278D"/>
    <w:rsid w:val="0074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FCF551"/>
  <w15:docId w15:val="{243A0577-243E-4236-B6D7-8ECE84A83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leopard@laverne.edu" TargetMode="External"/><Relationship Id="rId13" Type="http://schemas.openxmlformats.org/officeDocument/2006/relationships/hyperlink" Target="mailto:mmathwewson@laverne.edu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bbobby@laverne.edu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ne@laverne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Public@Email.com" TargetMode="External"/><Relationship Id="rId10" Type="http://schemas.openxmlformats.org/officeDocument/2006/relationships/hyperlink" Target="mailto:whiz@laverne.ed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eopard@laverne.edu" TargetMode="External"/><Relationship Id="rId14" Type="http://schemas.openxmlformats.org/officeDocument/2006/relationships/hyperlink" Target="mailto:carlak@kroq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3180</Words>
  <Characters>18131</Characters>
  <Application>Microsoft Office Word</Application>
  <DocSecurity>0</DocSecurity>
  <Lines>151</Lines>
  <Paragraphs>42</Paragraphs>
  <ScaleCrop>false</ScaleCrop>
  <Company/>
  <LinksUpToDate>false</LinksUpToDate>
  <CharactersWithSpaces>21269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2021-05-05T12:09:00Z</dcterms:created>
  <dcterms:modified xsi:type="dcterms:W3CDTF">2021-05-05T12:12:00Z</dcterms:modified>
</cp:coreProperties>
</file>